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79DAD" w14:textId="77777777" w:rsidR="008C0245" w:rsidRPr="003B62F6" w:rsidRDefault="008C0245">
      <w:pPr>
        <w:spacing w:before="4" w:line="140" w:lineRule="exact"/>
        <w:rPr>
          <w:rFonts w:asciiTheme="minorHAnsi" w:hAnsiTheme="minorHAnsi" w:cstheme="minorHAnsi"/>
        </w:rPr>
      </w:pPr>
    </w:p>
    <w:p w14:paraId="6BD8E557" w14:textId="5FF99A9E" w:rsidR="008C0245" w:rsidRPr="003B62F6" w:rsidRDefault="008C0245">
      <w:pPr>
        <w:ind w:left="318"/>
        <w:rPr>
          <w:rFonts w:asciiTheme="minorHAnsi" w:hAnsiTheme="minorHAnsi" w:cstheme="minorHAnsi"/>
        </w:rPr>
        <w:sectPr w:rsidR="008C0245" w:rsidRPr="003B62F6">
          <w:pgSz w:w="12240" w:h="15840"/>
          <w:pgMar w:top="1480" w:right="0" w:bottom="280" w:left="460" w:header="720" w:footer="720" w:gutter="0"/>
          <w:cols w:space="720"/>
        </w:sectPr>
      </w:pPr>
    </w:p>
    <w:p w14:paraId="5537FD34" w14:textId="77777777" w:rsidR="003B62F6" w:rsidRPr="003B62F6" w:rsidRDefault="003B62F6">
      <w:pPr>
        <w:spacing w:before="59"/>
        <w:ind w:left="1069" w:right="-34"/>
        <w:jc w:val="center"/>
        <w:rPr>
          <w:rFonts w:asciiTheme="minorHAnsi" w:hAnsiTheme="minorHAnsi" w:cstheme="minorHAnsi"/>
        </w:rPr>
      </w:pPr>
      <w:r w:rsidRPr="003B62F6">
        <w:rPr>
          <w:rFonts w:asciiTheme="minorHAnsi" w:hAnsiTheme="minorHAnsi" w:cstheme="minorHAnsi"/>
        </w:rPr>
        <w:t>Sulayman Small</w:t>
      </w:r>
    </w:p>
    <w:p w14:paraId="76321889" w14:textId="6B473968" w:rsidR="008C0245" w:rsidRPr="003B62F6" w:rsidRDefault="003B62F6">
      <w:pPr>
        <w:spacing w:before="59"/>
        <w:ind w:left="1069" w:right="-34"/>
        <w:jc w:val="center"/>
        <w:rPr>
          <w:rFonts w:asciiTheme="minorHAnsi" w:eastAsia="Book Antiqua" w:hAnsiTheme="minorHAnsi" w:cstheme="minorHAnsi"/>
        </w:rPr>
      </w:pPr>
      <w:r w:rsidRPr="003B62F6">
        <w:rPr>
          <w:rFonts w:asciiTheme="minorHAnsi" w:eastAsia="Book Antiqua" w:hAnsiTheme="minorHAnsi" w:cstheme="minorHAnsi"/>
        </w:rPr>
        <w:t>1100</w:t>
      </w:r>
      <w:r w:rsidRPr="003B62F6">
        <w:rPr>
          <w:rFonts w:asciiTheme="minorHAnsi" w:eastAsia="Book Antiqua" w:hAnsiTheme="minorHAnsi" w:cstheme="minorHAnsi"/>
          <w:spacing w:val="1"/>
        </w:rPr>
        <w:t xml:space="preserve"> </w:t>
      </w:r>
      <w:r w:rsidRPr="003B62F6">
        <w:rPr>
          <w:rFonts w:asciiTheme="minorHAnsi" w:eastAsia="Book Antiqua" w:hAnsiTheme="minorHAnsi" w:cstheme="minorHAnsi"/>
          <w:w w:val="91"/>
        </w:rPr>
        <w:t>Friday</w:t>
      </w:r>
      <w:r w:rsidRPr="003B62F6">
        <w:rPr>
          <w:rFonts w:asciiTheme="minorHAnsi" w:eastAsia="Book Antiqua" w:hAnsiTheme="minorHAnsi" w:cstheme="minorHAnsi"/>
          <w:spacing w:val="-7"/>
          <w:w w:val="91"/>
        </w:rPr>
        <w:t xml:space="preserve"> </w:t>
      </w:r>
      <w:r w:rsidRPr="003B62F6">
        <w:rPr>
          <w:rFonts w:asciiTheme="minorHAnsi" w:eastAsia="Book Antiqua" w:hAnsiTheme="minorHAnsi" w:cstheme="minorHAnsi"/>
          <w:w w:val="91"/>
        </w:rPr>
        <w:t>Ave</w:t>
      </w:r>
      <w:r w:rsidRPr="003B62F6">
        <w:rPr>
          <w:rFonts w:asciiTheme="minorHAnsi" w:eastAsia="Book Antiqua" w:hAnsiTheme="minorHAnsi" w:cstheme="minorHAnsi"/>
          <w:spacing w:val="-1"/>
          <w:w w:val="91"/>
        </w:rPr>
        <w:t>.</w:t>
      </w:r>
      <w:r w:rsidRPr="003B62F6">
        <w:rPr>
          <w:rFonts w:asciiTheme="minorHAnsi" w:eastAsia="Book Antiqua" w:hAnsiTheme="minorHAnsi" w:cstheme="minorHAnsi"/>
          <w:w w:val="91"/>
        </w:rPr>
        <w:t>,</w:t>
      </w:r>
      <w:r w:rsidRPr="003B62F6">
        <w:rPr>
          <w:rFonts w:asciiTheme="minorHAnsi" w:eastAsia="Book Antiqua" w:hAnsiTheme="minorHAnsi" w:cstheme="minorHAnsi"/>
          <w:spacing w:val="14"/>
          <w:w w:val="91"/>
        </w:rPr>
        <w:t xml:space="preserve"> </w:t>
      </w:r>
      <w:r w:rsidRPr="003B62F6">
        <w:rPr>
          <w:rFonts w:asciiTheme="minorHAnsi" w:eastAsia="Book Antiqua" w:hAnsiTheme="minorHAnsi" w:cstheme="minorHAnsi"/>
          <w:w w:val="91"/>
        </w:rPr>
        <w:t>Sacrament</w:t>
      </w:r>
      <w:r w:rsidRPr="003B62F6">
        <w:rPr>
          <w:rFonts w:asciiTheme="minorHAnsi" w:eastAsia="Book Antiqua" w:hAnsiTheme="minorHAnsi" w:cstheme="minorHAnsi"/>
          <w:spacing w:val="-2"/>
          <w:w w:val="91"/>
        </w:rPr>
        <w:t>o</w:t>
      </w:r>
      <w:r w:rsidRPr="003B62F6">
        <w:rPr>
          <w:rFonts w:asciiTheme="minorHAnsi" w:eastAsia="Book Antiqua" w:hAnsiTheme="minorHAnsi" w:cstheme="minorHAnsi"/>
          <w:w w:val="91"/>
        </w:rPr>
        <w:t>,</w:t>
      </w:r>
      <w:r w:rsidRPr="003B62F6">
        <w:rPr>
          <w:rFonts w:asciiTheme="minorHAnsi" w:eastAsia="Book Antiqua" w:hAnsiTheme="minorHAnsi" w:cstheme="minorHAnsi"/>
          <w:spacing w:val="10"/>
          <w:w w:val="91"/>
        </w:rPr>
        <w:t xml:space="preserve"> </w:t>
      </w:r>
      <w:r w:rsidRPr="003B62F6">
        <w:rPr>
          <w:rFonts w:asciiTheme="minorHAnsi" w:eastAsia="Book Antiqua" w:hAnsiTheme="minorHAnsi" w:cstheme="minorHAnsi"/>
          <w:w w:val="91"/>
        </w:rPr>
        <w:t>CA</w:t>
      </w:r>
      <w:r w:rsidRPr="003B62F6">
        <w:rPr>
          <w:rFonts w:asciiTheme="minorHAnsi" w:eastAsia="Book Antiqua" w:hAnsiTheme="minorHAnsi" w:cstheme="minorHAnsi"/>
          <w:spacing w:val="8"/>
          <w:w w:val="91"/>
        </w:rPr>
        <w:t xml:space="preserve"> </w:t>
      </w:r>
      <w:r w:rsidRPr="003B62F6">
        <w:rPr>
          <w:rFonts w:asciiTheme="minorHAnsi" w:eastAsia="Book Antiqua" w:hAnsiTheme="minorHAnsi" w:cstheme="minorHAnsi"/>
        </w:rPr>
        <w:t>94234</w:t>
      </w:r>
      <w:r w:rsidRPr="003B62F6">
        <w:rPr>
          <w:rFonts w:asciiTheme="minorHAnsi" w:eastAsia="Book Antiqua" w:hAnsiTheme="minorHAnsi" w:cstheme="minorHAnsi"/>
          <w:spacing w:val="1"/>
        </w:rPr>
        <w:t xml:space="preserve"> </w:t>
      </w:r>
      <w:r w:rsidRPr="003B62F6">
        <w:rPr>
          <w:rFonts w:asciiTheme="minorHAnsi" w:eastAsia="Book Antiqua" w:hAnsiTheme="minorHAnsi" w:cstheme="minorHAnsi"/>
          <w:w w:val="33"/>
        </w:rPr>
        <w:t xml:space="preserve">| </w:t>
      </w:r>
      <w:r w:rsidRPr="003B62F6">
        <w:rPr>
          <w:rFonts w:asciiTheme="minorHAnsi" w:eastAsia="Book Antiqua" w:hAnsiTheme="minorHAnsi" w:cstheme="minorHAnsi"/>
          <w:spacing w:val="14"/>
          <w:w w:val="33"/>
        </w:rPr>
        <w:t xml:space="preserve"> </w:t>
      </w:r>
      <w:r w:rsidRPr="003B62F6">
        <w:rPr>
          <w:rFonts w:asciiTheme="minorHAnsi" w:eastAsia="Book Antiqua" w:hAnsiTheme="minorHAnsi" w:cstheme="minorHAnsi"/>
        </w:rPr>
        <w:t>555­678­987</w:t>
      </w:r>
      <w:r w:rsidRPr="003B62F6">
        <w:rPr>
          <w:rFonts w:asciiTheme="minorHAnsi" w:eastAsia="Book Antiqua" w:hAnsiTheme="minorHAnsi" w:cstheme="minorHAnsi"/>
          <w:spacing w:val="1"/>
        </w:rPr>
        <w:t xml:space="preserve"> </w:t>
      </w:r>
      <w:r w:rsidRPr="003B62F6">
        <w:rPr>
          <w:rFonts w:asciiTheme="minorHAnsi" w:eastAsia="Book Antiqua" w:hAnsiTheme="minorHAnsi" w:cstheme="minorHAnsi"/>
          <w:w w:val="33"/>
        </w:rPr>
        <w:t xml:space="preserve">|   </w:t>
      </w:r>
      <w:r w:rsidRPr="003B62F6">
        <w:rPr>
          <w:rFonts w:asciiTheme="minorHAnsi" w:hAnsiTheme="minorHAnsi" w:cstheme="minorHAnsi"/>
        </w:rPr>
        <w:t>sulayman@gmail.com</w:t>
      </w:r>
    </w:p>
    <w:p w14:paraId="7AE43494" w14:textId="77777777" w:rsidR="008C0245" w:rsidRPr="003B62F6" w:rsidRDefault="008C0245">
      <w:pPr>
        <w:spacing w:before="9" w:line="220" w:lineRule="exact"/>
        <w:rPr>
          <w:rFonts w:asciiTheme="minorHAnsi" w:hAnsiTheme="minorHAnsi" w:cstheme="minorHAnsi"/>
        </w:rPr>
      </w:pPr>
    </w:p>
    <w:p w14:paraId="1FC218DD" w14:textId="60993B05" w:rsidR="008C0245" w:rsidRPr="003B62F6" w:rsidRDefault="003B62F6">
      <w:pPr>
        <w:ind w:left="1969" w:right="894"/>
        <w:jc w:val="center"/>
        <w:rPr>
          <w:rFonts w:asciiTheme="minorHAnsi" w:hAnsiTheme="minorHAnsi" w:cstheme="minorHAnsi"/>
        </w:rPr>
      </w:pPr>
      <w:r w:rsidRPr="003B62F6">
        <w:rPr>
          <w:rFonts w:asciiTheme="minorHAnsi" w:hAnsiTheme="minorHAnsi" w:cstheme="minorHAnsi"/>
        </w:rPr>
        <w:t xml:space="preserve">MEDICAL </w:t>
      </w:r>
      <w:r w:rsidRPr="003B62F6">
        <w:rPr>
          <w:rFonts w:asciiTheme="minorHAnsi" w:hAnsiTheme="minorHAnsi" w:cstheme="minorHAnsi"/>
          <w:spacing w:val="5"/>
        </w:rPr>
        <w:t xml:space="preserve"> </w:t>
      </w:r>
      <w:r w:rsidRPr="003B62F6">
        <w:rPr>
          <w:rFonts w:asciiTheme="minorHAnsi" w:hAnsiTheme="minorHAnsi" w:cstheme="minorHAnsi"/>
          <w:w w:val="108"/>
        </w:rPr>
        <w:t>RECEPTIONIST</w:t>
      </w:r>
      <w:r w:rsidRPr="003B62F6">
        <w:rPr>
          <w:rFonts w:asciiTheme="minorHAnsi" w:hAnsiTheme="minorHAnsi" w:cstheme="minorHAnsi"/>
          <w:spacing w:val="-5"/>
          <w:w w:val="108"/>
        </w:rPr>
        <w:t xml:space="preserve"> </w:t>
      </w:r>
      <w:r w:rsidRPr="003B62F6">
        <w:rPr>
          <w:rFonts w:asciiTheme="minorHAnsi" w:hAnsiTheme="minorHAnsi" w:cstheme="minorHAnsi"/>
        </w:rPr>
        <w:t>&amp;</w:t>
      </w:r>
      <w:r w:rsidRPr="003B62F6">
        <w:rPr>
          <w:rFonts w:asciiTheme="minorHAnsi" w:hAnsiTheme="minorHAnsi" w:cstheme="minorHAnsi"/>
          <w:spacing w:val="11"/>
        </w:rPr>
        <w:t xml:space="preserve"> </w:t>
      </w:r>
      <w:r w:rsidRPr="003B62F6">
        <w:rPr>
          <w:rFonts w:asciiTheme="minorHAnsi" w:hAnsiTheme="minorHAnsi" w:cstheme="minorHAnsi"/>
        </w:rPr>
        <w:t>CODING</w:t>
      </w:r>
      <w:r w:rsidRPr="003B62F6">
        <w:rPr>
          <w:rFonts w:asciiTheme="minorHAnsi" w:hAnsiTheme="minorHAnsi" w:cstheme="minorHAnsi"/>
          <w:spacing w:val="34"/>
        </w:rPr>
        <w:t xml:space="preserve"> </w:t>
      </w:r>
      <w:r w:rsidRPr="003B62F6">
        <w:rPr>
          <w:rFonts w:asciiTheme="minorHAnsi" w:hAnsiTheme="minorHAnsi" w:cstheme="minorHAnsi"/>
          <w:w w:val="107"/>
        </w:rPr>
        <w:t>SPECIALIST</w:t>
      </w:r>
    </w:p>
    <w:p w14:paraId="74409CF1" w14:textId="77777777" w:rsidR="008C0245" w:rsidRPr="003B62F6" w:rsidRDefault="003B62F6">
      <w:pPr>
        <w:spacing w:before="57"/>
        <w:ind w:left="384"/>
        <w:rPr>
          <w:rFonts w:asciiTheme="minorHAnsi" w:eastAsia="Book Antiqua" w:hAnsiTheme="minorHAnsi" w:cstheme="minorHAnsi"/>
        </w:rPr>
      </w:pPr>
      <w:r w:rsidRPr="003B62F6">
        <w:rPr>
          <w:rFonts w:asciiTheme="minorHAnsi" w:hAnsiTheme="minorHAnsi" w:cstheme="minorHAnsi"/>
        </w:rPr>
        <w:t xml:space="preserve">•   </w:t>
      </w:r>
      <w:r w:rsidRPr="003B62F6">
        <w:rPr>
          <w:rFonts w:asciiTheme="minorHAnsi" w:hAnsiTheme="minorHAnsi" w:cstheme="minorHAnsi"/>
          <w:spacing w:val="35"/>
        </w:rPr>
        <w:t xml:space="preserve"> </w:t>
      </w:r>
      <w:r w:rsidRPr="003B62F6">
        <w:rPr>
          <w:rFonts w:asciiTheme="minorHAnsi" w:eastAsia="Book Antiqua" w:hAnsiTheme="minorHAnsi" w:cstheme="minorHAnsi"/>
          <w:w w:val="89"/>
        </w:rPr>
        <w:t>Over</w:t>
      </w:r>
      <w:r w:rsidRPr="003B62F6">
        <w:rPr>
          <w:rFonts w:asciiTheme="minorHAnsi" w:eastAsia="Book Antiqua" w:hAnsiTheme="minorHAnsi" w:cstheme="minorHAnsi"/>
          <w:spacing w:val="6"/>
          <w:w w:val="89"/>
        </w:rPr>
        <w:t xml:space="preserve"> </w:t>
      </w:r>
      <w:r w:rsidRPr="003B62F6">
        <w:rPr>
          <w:rFonts w:asciiTheme="minorHAnsi" w:eastAsia="Book Antiqua" w:hAnsiTheme="minorHAnsi" w:cstheme="minorHAnsi"/>
        </w:rPr>
        <w:t>18</w:t>
      </w:r>
      <w:r w:rsidRPr="003B62F6">
        <w:rPr>
          <w:rFonts w:asciiTheme="minorHAnsi" w:eastAsia="Book Antiqua" w:hAnsiTheme="minorHAnsi" w:cstheme="minorHAnsi"/>
          <w:spacing w:val="-1"/>
        </w:rPr>
        <w:t xml:space="preserve"> </w:t>
      </w:r>
      <w:r w:rsidRPr="003B62F6">
        <w:rPr>
          <w:rFonts w:asciiTheme="minorHAnsi" w:eastAsia="Book Antiqua" w:hAnsiTheme="minorHAnsi" w:cstheme="minorHAnsi"/>
          <w:w w:val="89"/>
        </w:rPr>
        <w:t>years</w:t>
      </w:r>
      <w:r w:rsidRPr="003B62F6">
        <w:rPr>
          <w:rFonts w:asciiTheme="minorHAnsi" w:eastAsia="Book Antiqua" w:hAnsiTheme="minorHAnsi" w:cstheme="minorHAnsi"/>
          <w:spacing w:val="6"/>
          <w:w w:val="89"/>
        </w:rPr>
        <w:t xml:space="preserve"> </w:t>
      </w:r>
      <w:r w:rsidRPr="003B62F6">
        <w:rPr>
          <w:rFonts w:asciiTheme="minorHAnsi" w:eastAsia="Book Antiqua" w:hAnsiTheme="minorHAnsi" w:cstheme="minorHAnsi"/>
          <w:w w:val="89"/>
        </w:rPr>
        <w:t>in</w:t>
      </w:r>
      <w:r w:rsidRPr="003B62F6">
        <w:rPr>
          <w:rFonts w:asciiTheme="minorHAnsi" w:eastAsia="Book Antiqua" w:hAnsiTheme="minorHAnsi" w:cstheme="minorHAnsi"/>
          <w:spacing w:val="4"/>
          <w:w w:val="89"/>
        </w:rPr>
        <w:t xml:space="preserve"> </w:t>
      </w:r>
      <w:r w:rsidRPr="003B62F6">
        <w:rPr>
          <w:rFonts w:asciiTheme="minorHAnsi" w:eastAsia="Book Antiqua" w:hAnsiTheme="minorHAnsi" w:cstheme="minorHAnsi"/>
        </w:rPr>
        <w:t>a</w:t>
      </w:r>
      <w:r w:rsidRPr="003B62F6">
        <w:rPr>
          <w:rFonts w:asciiTheme="minorHAnsi" w:eastAsia="Book Antiqua" w:hAnsiTheme="minorHAnsi" w:cstheme="minorHAnsi"/>
          <w:spacing w:val="-10"/>
        </w:rPr>
        <w:t xml:space="preserve"> </w:t>
      </w:r>
      <w:r w:rsidRPr="003B62F6">
        <w:rPr>
          <w:rFonts w:asciiTheme="minorHAnsi" w:eastAsia="Book Antiqua" w:hAnsiTheme="minorHAnsi" w:cstheme="minorHAnsi"/>
          <w:w w:val="90"/>
        </w:rPr>
        <w:t>medical</w:t>
      </w:r>
      <w:r w:rsidRPr="003B62F6">
        <w:rPr>
          <w:rFonts w:asciiTheme="minorHAnsi" w:eastAsia="Book Antiqua" w:hAnsiTheme="minorHAnsi" w:cstheme="minorHAnsi"/>
          <w:spacing w:val="3"/>
          <w:w w:val="90"/>
        </w:rPr>
        <w:t xml:space="preserve"> </w:t>
      </w:r>
      <w:r w:rsidRPr="003B62F6">
        <w:rPr>
          <w:rFonts w:asciiTheme="minorHAnsi" w:eastAsia="Book Antiqua" w:hAnsiTheme="minorHAnsi" w:cstheme="minorHAnsi"/>
        </w:rPr>
        <w:t>office</w:t>
      </w:r>
      <w:r w:rsidRPr="003B62F6">
        <w:rPr>
          <w:rFonts w:asciiTheme="minorHAnsi" w:eastAsia="Book Antiqua" w:hAnsiTheme="minorHAnsi" w:cstheme="minorHAnsi"/>
          <w:spacing w:val="-16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working</w:t>
      </w:r>
      <w:r w:rsidRPr="003B62F6">
        <w:rPr>
          <w:rFonts w:asciiTheme="minorHAnsi" w:eastAsia="Book Antiqua" w:hAnsiTheme="minorHAnsi" w:cstheme="minorHAnsi"/>
          <w:spacing w:val="4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</w:rPr>
        <w:t>in</w:t>
      </w:r>
      <w:r w:rsidRPr="003B62F6">
        <w:rPr>
          <w:rFonts w:asciiTheme="minorHAnsi" w:eastAsia="Book Antiqua" w:hAnsiTheme="minorHAnsi" w:cstheme="minorHAnsi"/>
          <w:spacing w:val="-16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both</w:t>
      </w:r>
      <w:r w:rsidRPr="003B62F6">
        <w:rPr>
          <w:rFonts w:asciiTheme="minorHAnsi" w:eastAsia="Book Antiqua" w:hAnsiTheme="minorHAnsi" w:cstheme="minorHAnsi"/>
          <w:spacing w:val="4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patient</w:t>
      </w:r>
      <w:r w:rsidRPr="003B62F6">
        <w:rPr>
          <w:rFonts w:asciiTheme="minorHAnsi" w:eastAsia="Book Antiqua" w:hAnsiTheme="minorHAnsi" w:cstheme="minorHAnsi"/>
          <w:spacing w:val="1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check­in</w:t>
      </w:r>
      <w:r w:rsidRPr="003B62F6">
        <w:rPr>
          <w:rFonts w:asciiTheme="minorHAnsi" w:eastAsia="Book Antiqua" w:hAnsiTheme="minorHAnsi" w:cstheme="minorHAnsi"/>
          <w:spacing w:val="31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and</w:t>
      </w:r>
      <w:r w:rsidRPr="003B62F6">
        <w:rPr>
          <w:rFonts w:asciiTheme="minorHAnsi" w:eastAsia="Book Antiqua" w:hAnsiTheme="minorHAnsi" w:cstheme="minorHAnsi"/>
          <w:spacing w:val="-3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</w:rPr>
        <w:t>check­out</w:t>
      </w:r>
    </w:p>
    <w:p w14:paraId="6DD1AE67" w14:textId="77777777" w:rsidR="008C0245" w:rsidRPr="003B62F6" w:rsidRDefault="003B62F6">
      <w:pPr>
        <w:spacing w:before="3"/>
        <w:ind w:left="384"/>
        <w:rPr>
          <w:rFonts w:asciiTheme="minorHAnsi" w:eastAsia="Book Antiqua" w:hAnsiTheme="minorHAnsi" w:cstheme="minorHAnsi"/>
        </w:rPr>
      </w:pPr>
      <w:r w:rsidRPr="003B62F6">
        <w:rPr>
          <w:rFonts w:asciiTheme="minorHAnsi" w:hAnsiTheme="minorHAnsi" w:cstheme="minorHAnsi"/>
        </w:rPr>
        <w:t xml:space="preserve">•   </w:t>
      </w:r>
      <w:r w:rsidRPr="003B62F6">
        <w:rPr>
          <w:rFonts w:asciiTheme="minorHAnsi" w:hAnsiTheme="minorHAnsi" w:cstheme="minorHAnsi"/>
          <w:spacing w:val="35"/>
        </w:rPr>
        <w:t xml:space="preserve"> </w:t>
      </w:r>
      <w:r w:rsidRPr="003B62F6">
        <w:rPr>
          <w:rFonts w:asciiTheme="minorHAnsi" w:eastAsia="Book Antiqua" w:hAnsiTheme="minorHAnsi" w:cstheme="minorHAnsi"/>
          <w:w w:val="89"/>
        </w:rPr>
        <w:t>Over</w:t>
      </w:r>
      <w:r w:rsidRPr="003B62F6">
        <w:rPr>
          <w:rFonts w:asciiTheme="minorHAnsi" w:eastAsia="Book Antiqua" w:hAnsiTheme="minorHAnsi" w:cstheme="minorHAnsi"/>
          <w:spacing w:val="6"/>
          <w:w w:val="89"/>
        </w:rPr>
        <w:t xml:space="preserve"> </w:t>
      </w:r>
      <w:r w:rsidRPr="003B62F6">
        <w:rPr>
          <w:rFonts w:asciiTheme="minorHAnsi" w:eastAsia="Book Antiqua" w:hAnsiTheme="minorHAnsi" w:cstheme="minorHAnsi"/>
        </w:rPr>
        <w:t>18</w:t>
      </w:r>
      <w:r w:rsidRPr="003B62F6">
        <w:rPr>
          <w:rFonts w:asciiTheme="minorHAnsi" w:eastAsia="Book Antiqua" w:hAnsiTheme="minorHAnsi" w:cstheme="minorHAnsi"/>
          <w:spacing w:val="-1"/>
        </w:rPr>
        <w:t xml:space="preserve"> </w:t>
      </w:r>
      <w:r w:rsidRPr="003B62F6">
        <w:rPr>
          <w:rFonts w:asciiTheme="minorHAnsi" w:eastAsia="Book Antiqua" w:hAnsiTheme="minorHAnsi" w:cstheme="minorHAnsi"/>
          <w:w w:val="90"/>
        </w:rPr>
        <w:t>years</w:t>
      </w:r>
      <w:r w:rsidRPr="003B62F6">
        <w:rPr>
          <w:rFonts w:asciiTheme="minorHAnsi" w:eastAsia="Book Antiqua" w:hAnsiTheme="minorHAnsi" w:cstheme="minorHAnsi"/>
          <w:spacing w:val="1"/>
          <w:w w:val="90"/>
        </w:rPr>
        <w:t xml:space="preserve"> </w:t>
      </w:r>
      <w:r w:rsidRPr="003B62F6">
        <w:rPr>
          <w:rFonts w:asciiTheme="minorHAnsi" w:eastAsia="Book Antiqua" w:hAnsiTheme="minorHAnsi" w:cstheme="minorHAnsi"/>
          <w:w w:val="90"/>
        </w:rPr>
        <w:t>coding</w:t>
      </w:r>
      <w:r w:rsidRPr="003B62F6">
        <w:rPr>
          <w:rFonts w:asciiTheme="minorHAnsi" w:eastAsia="Book Antiqua" w:hAnsiTheme="minorHAnsi" w:cstheme="minorHAnsi"/>
          <w:spacing w:val="-2"/>
          <w:w w:val="90"/>
        </w:rPr>
        <w:t xml:space="preserve"> </w:t>
      </w:r>
      <w:r w:rsidRPr="003B62F6">
        <w:rPr>
          <w:rFonts w:asciiTheme="minorHAnsi" w:eastAsia="Book Antiqua" w:hAnsiTheme="minorHAnsi" w:cstheme="minorHAnsi"/>
          <w:w w:val="90"/>
        </w:rPr>
        <w:t>using</w:t>
      </w:r>
      <w:r w:rsidRPr="003B62F6">
        <w:rPr>
          <w:rFonts w:asciiTheme="minorHAnsi" w:eastAsia="Book Antiqua" w:hAnsiTheme="minorHAnsi" w:cstheme="minorHAnsi"/>
          <w:spacing w:val="-3"/>
          <w:w w:val="90"/>
        </w:rPr>
        <w:t xml:space="preserve"> </w:t>
      </w:r>
      <w:r w:rsidRPr="003B62F6">
        <w:rPr>
          <w:rFonts w:asciiTheme="minorHAnsi" w:eastAsia="Book Antiqua" w:hAnsiTheme="minorHAnsi" w:cstheme="minorHAnsi"/>
          <w:w w:val="90"/>
        </w:rPr>
        <w:t>ICD­9</w:t>
      </w:r>
      <w:r w:rsidRPr="003B62F6">
        <w:rPr>
          <w:rFonts w:asciiTheme="minorHAnsi" w:eastAsia="Book Antiqua" w:hAnsiTheme="minorHAnsi" w:cstheme="minorHAnsi"/>
          <w:spacing w:val="32"/>
          <w:w w:val="90"/>
        </w:rPr>
        <w:t xml:space="preserve"> </w:t>
      </w:r>
      <w:r w:rsidRPr="003B62F6">
        <w:rPr>
          <w:rFonts w:asciiTheme="minorHAnsi" w:eastAsia="Book Antiqua" w:hAnsiTheme="minorHAnsi" w:cstheme="minorHAnsi"/>
          <w:w w:val="90"/>
        </w:rPr>
        <w:t>and</w:t>
      </w:r>
      <w:r w:rsidRPr="003B62F6">
        <w:rPr>
          <w:rFonts w:asciiTheme="minorHAnsi" w:eastAsia="Book Antiqua" w:hAnsiTheme="minorHAnsi" w:cstheme="minorHAnsi"/>
          <w:spacing w:val="-10"/>
          <w:w w:val="90"/>
        </w:rPr>
        <w:t xml:space="preserve"> </w:t>
      </w:r>
      <w:r w:rsidRPr="003B62F6">
        <w:rPr>
          <w:rFonts w:asciiTheme="minorHAnsi" w:eastAsia="Book Antiqua" w:hAnsiTheme="minorHAnsi" w:cstheme="minorHAnsi"/>
          <w:w w:val="90"/>
        </w:rPr>
        <w:t>CPT</w:t>
      </w:r>
      <w:r w:rsidRPr="003B62F6">
        <w:rPr>
          <w:rFonts w:asciiTheme="minorHAnsi" w:eastAsia="Book Antiqua" w:hAnsiTheme="minorHAnsi" w:cstheme="minorHAnsi"/>
          <w:spacing w:val="21"/>
          <w:w w:val="90"/>
        </w:rPr>
        <w:t xml:space="preserve"> </w:t>
      </w:r>
      <w:r w:rsidRPr="003B62F6">
        <w:rPr>
          <w:rFonts w:asciiTheme="minorHAnsi" w:eastAsia="Book Antiqua" w:hAnsiTheme="minorHAnsi" w:cstheme="minorHAnsi"/>
        </w:rPr>
        <w:t>codes</w:t>
      </w:r>
    </w:p>
    <w:p w14:paraId="201C9224" w14:textId="77777777" w:rsidR="008C0245" w:rsidRPr="003B62F6" w:rsidRDefault="003B62F6">
      <w:pPr>
        <w:spacing w:before="3"/>
        <w:ind w:left="384"/>
        <w:rPr>
          <w:rFonts w:asciiTheme="minorHAnsi" w:eastAsia="Book Antiqua" w:hAnsiTheme="minorHAnsi" w:cstheme="minorHAnsi"/>
        </w:rPr>
      </w:pPr>
      <w:r w:rsidRPr="003B62F6">
        <w:rPr>
          <w:rFonts w:asciiTheme="minorHAnsi" w:hAnsiTheme="minorHAnsi" w:cstheme="minorHAnsi"/>
        </w:rPr>
        <w:t xml:space="preserve">•   </w:t>
      </w:r>
      <w:r w:rsidRPr="003B62F6">
        <w:rPr>
          <w:rFonts w:asciiTheme="minorHAnsi" w:hAnsiTheme="minorHAnsi" w:cstheme="minorHAnsi"/>
          <w:spacing w:val="35"/>
        </w:rPr>
        <w:t xml:space="preserve"> </w:t>
      </w:r>
      <w:r w:rsidRPr="003B62F6">
        <w:rPr>
          <w:rFonts w:asciiTheme="minorHAnsi" w:eastAsia="Book Antiqua" w:hAnsiTheme="minorHAnsi" w:cstheme="minorHAnsi"/>
          <w:w w:val="89"/>
        </w:rPr>
        <w:t>Preparing</w:t>
      </w:r>
      <w:r w:rsidRPr="003B62F6">
        <w:rPr>
          <w:rFonts w:asciiTheme="minorHAnsi" w:eastAsia="Book Antiqua" w:hAnsiTheme="minorHAnsi" w:cstheme="minorHAnsi"/>
          <w:spacing w:val="-2"/>
          <w:w w:val="89"/>
        </w:rPr>
        <w:t xml:space="preserve"> </w:t>
      </w:r>
      <w:r w:rsidRPr="003B62F6">
        <w:rPr>
          <w:rFonts w:asciiTheme="minorHAnsi" w:eastAsia="Book Antiqua" w:hAnsiTheme="minorHAnsi" w:cstheme="minorHAnsi"/>
          <w:w w:val="89"/>
        </w:rPr>
        <w:t>for</w:t>
      </w:r>
      <w:r w:rsidRPr="003B62F6">
        <w:rPr>
          <w:rFonts w:asciiTheme="minorHAnsi" w:eastAsia="Book Antiqua" w:hAnsiTheme="minorHAnsi" w:cstheme="minorHAnsi"/>
          <w:spacing w:val="9"/>
          <w:w w:val="89"/>
        </w:rPr>
        <w:t xml:space="preserve"> </w:t>
      </w:r>
      <w:r w:rsidRPr="003B62F6">
        <w:rPr>
          <w:rFonts w:asciiTheme="minorHAnsi" w:eastAsia="Book Antiqua" w:hAnsiTheme="minorHAnsi" w:cstheme="minorHAnsi"/>
          <w:w w:val="89"/>
        </w:rPr>
        <w:t>the</w:t>
      </w:r>
      <w:r w:rsidRPr="003B62F6">
        <w:rPr>
          <w:rFonts w:asciiTheme="minorHAnsi" w:eastAsia="Book Antiqua" w:hAnsiTheme="minorHAnsi" w:cstheme="minorHAnsi"/>
          <w:spacing w:val="3"/>
          <w:w w:val="89"/>
        </w:rPr>
        <w:t xml:space="preserve"> </w:t>
      </w:r>
      <w:r w:rsidRPr="003B62F6">
        <w:rPr>
          <w:rFonts w:asciiTheme="minorHAnsi" w:eastAsia="Book Antiqua" w:hAnsiTheme="minorHAnsi" w:cstheme="minorHAnsi"/>
          <w:w w:val="89"/>
        </w:rPr>
        <w:t>change</w:t>
      </w:r>
      <w:r w:rsidRPr="003B62F6">
        <w:rPr>
          <w:rFonts w:asciiTheme="minorHAnsi" w:eastAsia="Book Antiqua" w:hAnsiTheme="minorHAnsi" w:cstheme="minorHAnsi"/>
          <w:spacing w:val="10"/>
          <w:w w:val="89"/>
        </w:rPr>
        <w:t xml:space="preserve"> </w:t>
      </w:r>
      <w:r w:rsidRPr="003B62F6">
        <w:rPr>
          <w:rFonts w:asciiTheme="minorHAnsi" w:eastAsia="Book Antiqua" w:hAnsiTheme="minorHAnsi" w:cstheme="minorHAnsi"/>
        </w:rPr>
        <w:t>to</w:t>
      </w:r>
      <w:r w:rsidRPr="003B62F6">
        <w:rPr>
          <w:rFonts w:asciiTheme="minorHAnsi" w:eastAsia="Book Antiqua" w:hAnsiTheme="minorHAnsi" w:cstheme="minorHAnsi"/>
          <w:spacing w:val="-16"/>
        </w:rPr>
        <w:t xml:space="preserve"> </w:t>
      </w:r>
      <w:r w:rsidRPr="003B62F6">
        <w:rPr>
          <w:rFonts w:asciiTheme="minorHAnsi" w:eastAsia="Book Antiqua" w:hAnsiTheme="minorHAnsi" w:cstheme="minorHAnsi"/>
          <w:w w:val="89"/>
        </w:rPr>
        <w:t xml:space="preserve">ICD­10 </w:t>
      </w:r>
      <w:r w:rsidRPr="003B62F6">
        <w:rPr>
          <w:rFonts w:asciiTheme="minorHAnsi" w:eastAsia="Book Antiqua" w:hAnsiTheme="minorHAnsi" w:cstheme="minorHAnsi"/>
          <w:spacing w:val="4"/>
          <w:w w:val="89"/>
        </w:rPr>
        <w:t xml:space="preserve"> </w:t>
      </w:r>
      <w:r w:rsidRPr="003B62F6">
        <w:rPr>
          <w:rFonts w:asciiTheme="minorHAnsi" w:eastAsia="Book Antiqua" w:hAnsiTheme="minorHAnsi" w:cstheme="minorHAnsi"/>
          <w:w w:val="89"/>
        </w:rPr>
        <w:t>by</w:t>
      </w:r>
      <w:r w:rsidRPr="003B62F6">
        <w:rPr>
          <w:rFonts w:asciiTheme="minorHAnsi" w:eastAsia="Book Antiqua" w:hAnsiTheme="minorHAnsi" w:cstheme="minorHAnsi"/>
          <w:spacing w:val="8"/>
          <w:w w:val="89"/>
        </w:rPr>
        <w:t xml:space="preserve"> </w:t>
      </w:r>
      <w:r w:rsidRPr="003B62F6">
        <w:rPr>
          <w:rFonts w:asciiTheme="minorHAnsi" w:eastAsia="Book Antiqua" w:hAnsiTheme="minorHAnsi" w:cstheme="minorHAnsi"/>
          <w:w w:val="89"/>
        </w:rPr>
        <w:t>attending</w:t>
      </w:r>
      <w:r w:rsidRPr="003B62F6">
        <w:rPr>
          <w:rFonts w:asciiTheme="minorHAnsi" w:eastAsia="Book Antiqua" w:hAnsiTheme="minorHAnsi" w:cstheme="minorHAnsi"/>
          <w:spacing w:val="-11"/>
          <w:w w:val="89"/>
        </w:rPr>
        <w:t xml:space="preserve"> </w:t>
      </w:r>
      <w:r w:rsidRPr="003B62F6">
        <w:rPr>
          <w:rFonts w:asciiTheme="minorHAnsi" w:eastAsia="Book Antiqua" w:hAnsiTheme="minorHAnsi" w:cstheme="minorHAnsi"/>
          <w:w w:val="89"/>
        </w:rPr>
        <w:t>seminars</w:t>
      </w:r>
      <w:r w:rsidRPr="003B62F6">
        <w:rPr>
          <w:rFonts w:asciiTheme="minorHAnsi" w:eastAsia="Book Antiqua" w:hAnsiTheme="minorHAnsi" w:cstheme="minorHAnsi"/>
          <w:spacing w:val="6"/>
          <w:w w:val="89"/>
        </w:rPr>
        <w:t xml:space="preserve"> </w:t>
      </w:r>
      <w:r w:rsidRPr="003B62F6">
        <w:rPr>
          <w:rFonts w:asciiTheme="minorHAnsi" w:eastAsia="Book Antiqua" w:hAnsiTheme="minorHAnsi" w:cstheme="minorHAnsi"/>
          <w:w w:val="89"/>
        </w:rPr>
        <w:t>studying</w:t>
      </w:r>
      <w:r w:rsidRPr="003B62F6">
        <w:rPr>
          <w:rFonts w:asciiTheme="minorHAnsi" w:eastAsia="Book Antiqua" w:hAnsiTheme="minorHAnsi" w:cstheme="minorHAnsi"/>
          <w:spacing w:val="-10"/>
          <w:w w:val="89"/>
        </w:rPr>
        <w:t xml:space="preserve"> </w:t>
      </w:r>
      <w:r w:rsidRPr="003B62F6">
        <w:rPr>
          <w:rFonts w:asciiTheme="minorHAnsi" w:eastAsia="Book Antiqua" w:hAnsiTheme="minorHAnsi" w:cstheme="minorHAnsi"/>
        </w:rPr>
        <w:t>independently</w:t>
      </w:r>
    </w:p>
    <w:p w14:paraId="031F3823" w14:textId="77777777" w:rsidR="008C0245" w:rsidRPr="003B62F6" w:rsidRDefault="003B62F6">
      <w:pPr>
        <w:spacing w:before="3" w:line="200" w:lineRule="exact"/>
        <w:ind w:left="384"/>
        <w:rPr>
          <w:rFonts w:asciiTheme="minorHAnsi" w:eastAsia="Book Antiqua" w:hAnsiTheme="minorHAnsi" w:cstheme="minorHAnsi"/>
        </w:rPr>
      </w:pPr>
      <w:r w:rsidRPr="003B62F6">
        <w:rPr>
          <w:rFonts w:asciiTheme="minorHAnsi" w:hAnsiTheme="minorHAnsi" w:cstheme="minorHAnsi"/>
        </w:rPr>
        <w:t xml:space="preserve">•   </w:t>
      </w:r>
      <w:r w:rsidRPr="003B62F6">
        <w:rPr>
          <w:rFonts w:asciiTheme="minorHAnsi" w:hAnsiTheme="minorHAnsi" w:cstheme="minorHAnsi"/>
          <w:spacing w:val="35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Maintaining</w:t>
      </w:r>
      <w:r w:rsidRPr="003B62F6">
        <w:rPr>
          <w:rFonts w:asciiTheme="minorHAnsi" w:eastAsia="Book Antiqua" w:hAnsiTheme="minorHAnsi" w:cstheme="minorHAnsi"/>
          <w:spacing w:val="16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Coding</w:t>
      </w:r>
      <w:r w:rsidRPr="003B62F6">
        <w:rPr>
          <w:rFonts w:asciiTheme="minorHAnsi" w:eastAsia="Book Antiqua" w:hAnsiTheme="minorHAnsi" w:cstheme="minorHAnsi"/>
          <w:spacing w:val="10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Certification</w:t>
      </w:r>
      <w:r w:rsidRPr="003B62F6">
        <w:rPr>
          <w:rFonts w:asciiTheme="minorHAnsi" w:eastAsia="Book Antiqua" w:hAnsiTheme="minorHAnsi" w:cstheme="minorHAnsi"/>
          <w:spacing w:val="36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through</w:t>
      </w:r>
      <w:r w:rsidRPr="003B62F6">
        <w:rPr>
          <w:rFonts w:asciiTheme="minorHAnsi" w:eastAsia="Book Antiqua" w:hAnsiTheme="minorHAnsi" w:cstheme="minorHAnsi"/>
          <w:spacing w:val="-9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online</w:t>
      </w:r>
      <w:r w:rsidRPr="003B62F6">
        <w:rPr>
          <w:rFonts w:asciiTheme="minorHAnsi" w:eastAsia="Book Antiqua" w:hAnsiTheme="minorHAnsi" w:cstheme="minorHAnsi"/>
          <w:spacing w:val="16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courses</w:t>
      </w:r>
      <w:r w:rsidRPr="003B62F6">
        <w:rPr>
          <w:rFonts w:asciiTheme="minorHAnsi" w:eastAsia="Book Antiqua" w:hAnsiTheme="minorHAnsi" w:cstheme="minorHAnsi"/>
          <w:spacing w:val="16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since</w:t>
      </w:r>
      <w:r w:rsidRPr="003B62F6">
        <w:rPr>
          <w:rFonts w:asciiTheme="minorHAnsi" w:eastAsia="Book Antiqua" w:hAnsiTheme="minorHAnsi" w:cstheme="minorHAnsi"/>
          <w:spacing w:val="22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</w:rPr>
        <w:t>2007</w:t>
      </w:r>
    </w:p>
    <w:p w14:paraId="5FB94E03" w14:textId="77777777" w:rsidR="008C0245" w:rsidRPr="003B62F6" w:rsidRDefault="003B62F6">
      <w:pPr>
        <w:spacing w:line="200" w:lineRule="exact"/>
        <w:rPr>
          <w:rFonts w:asciiTheme="minorHAnsi" w:hAnsiTheme="minorHAnsi" w:cstheme="minorHAnsi"/>
        </w:rPr>
      </w:pPr>
      <w:r w:rsidRPr="003B62F6">
        <w:rPr>
          <w:rFonts w:asciiTheme="minorHAnsi" w:hAnsiTheme="minorHAnsi" w:cstheme="minorHAnsi"/>
        </w:rPr>
        <w:br w:type="column"/>
      </w:r>
    </w:p>
    <w:p w14:paraId="62F2A4E1" w14:textId="77777777" w:rsidR="008C0245" w:rsidRPr="003B62F6" w:rsidRDefault="008C0245">
      <w:pPr>
        <w:spacing w:line="200" w:lineRule="exact"/>
        <w:rPr>
          <w:rFonts w:asciiTheme="minorHAnsi" w:hAnsiTheme="minorHAnsi" w:cstheme="minorHAnsi"/>
        </w:rPr>
      </w:pPr>
    </w:p>
    <w:p w14:paraId="11AC29C7" w14:textId="77777777" w:rsidR="008C0245" w:rsidRPr="003B62F6" w:rsidRDefault="008C0245">
      <w:pPr>
        <w:spacing w:line="200" w:lineRule="exact"/>
        <w:rPr>
          <w:rFonts w:asciiTheme="minorHAnsi" w:hAnsiTheme="minorHAnsi" w:cstheme="minorHAnsi"/>
        </w:rPr>
      </w:pPr>
    </w:p>
    <w:p w14:paraId="14CB6933" w14:textId="77777777" w:rsidR="008C0245" w:rsidRPr="003B62F6" w:rsidRDefault="008C0245">
      <w:pPr>
        <w:spacing w:before="17" w:line="260" w:lineRule="exact"/>
        <w:rPr>
          <w:rFonts w:asciiTheme="minorHAnsi" w:hAnsiTheme="minorHAnsi" w:cstheme="minorHAnsi"/>
        </w:rPr>
      </w:pPr>
    </w:p>
    <w:p w14:paraId="5A8F7BF4" w14:textId="77777777" w:rsidR="008C0245" w:rsidRPr="003B62F6" w:rsidRDefault="003B62F6">
      <w:pPr>
        <w:spacing w:line="230" w:lineRule="auto"/>
        <w:ind w:right="299"/>
        <w:rPr>
          <w:rFonts w:asciiTheme="minorHAnsi" w:eastAsia="Book Antiqua" w:hAnsiTheme="minorHAnsi" w:cstheme="minorHAnsi"/>
          <w:sz w:val="14"/>
          <w:szCs w:val="14"/>
        </w:rPr>
        <w:sectPr w:rsidR="008C0245" w:rsidRPr="003B62F6">
          <w:type w:val="continuous"/>
          <w:pgSz w:w="12240" w:h="15840"/>
          <w:pgMar w:top="1480" w:right="0" w:bottom="280" w:left="460" w:header="720" w:footer="720" w:gutter="0"/>
          <w:cols w:num="2" w:space="720" w:equalWidth="0">
            <w:col w:w="7300" w:space="1582"/>
            <w:col w:w="2898"/>
          </w:cols>
        </w:sectPr>
      </w:pPr>
      <w:r w:rsidRPr="003B62F6">
        <w:rPr>
          <w:rFonts w:asciiTheme="minorHAnsi" w:eastAsia="Gill Sans MT" w:hAnsiTheme="minorHAnsi" w:cstheme="minorHAnsi"/>
          <w:b/>
          <w:w w:val="111"/>
          <w:sz w:val="14"/>
          <w:szCs w:val="14"/>
        </w:rPr>
        <w:t>C</w:t>
      </w:r>
      <w:r w:rsidRPr="003B62F6">
        <w:rPr>
          <w:rFonts w:asciiTheme="minorHAnsi" w:eastAsia="Gill Sans MT" w:hAnsiTheme="minorHAnsi" w:cstheme="minorHAnsi"/>
          <w:b/>
          <w:spacing w:val="-1"/>
          <w:w w:val="111"/>
          <w:sz w:val="14"/>
          <w:szCs w:val="14"/>
        </w:rPr>
        <w:t>o</w:t>
      </w:r>
      <w:r w:rsidRPr="003B62F6">
        <w:rPr>
          <w:rFonts w:asciiTheme="minorHAnsi" w:eastAsia="Gill Sans MT" w:hAnsiTheme="minorHAnsi" w:cstheme="minorHAnsi"/>
          <w:b/>
          <w:spacing w:val="1"/>
          <w:w w:val="111"/>
          <w:sz w:val="14"/>
          <w:szCs w:val="14"/>
        </w:rPr>
        <w:t>m</w:t>
      </w:r>
      <w:r w:rsidRPr="003B62F6">
        <w:rPr>
          <w:rFonts w:asciiTheme="minorHAnsi" w:eastAsia="Gill Sans MT" w:hAnsiTheme="minorHAnsi" w:cstheme="minorHAnsi"/>
          <w:b/>
          <w:spacing w:val="-1"/>
          <w:w w:val="111"/>
          <w:sz w:val="14"/>
          <w:szCs w:val="14"/>
        </w:rPr>
        <w:t>m</w:t>
      </w:r>
      <w:r w:rsidRPr="003B62F6">
        <w:rPr>
          <w:rFonts w:asciiTheme="minorHAnsi" w:eastAsia="Gill Sans MT" w:hAnsiTheme="minorHAnsi" w:cstheme="minorHAnsi"/>
          <w:b/>
          <w:w w:val="111"/>
          <w:sz w:val="14"/>
          <w:szCs w:val="14"/>
        </w:rPr>
        <w:t>ent</w:t>
      </w:r>
      <w:r w:rsidRPr="003B62F6">
        <w:rPr>
          <w:rFonts w:asciiTheme="minorHAnsi" w:eastAsia="Gill Sans MT" w:hAnsiTheme="minorHAnsi" w:cstheme="minorHAnsi"/>
          <w:b/>
          <w:spacing w:val="6"/>
          <w:w w:val="111"/>
          <w:sz w:val="14"/>
          <w:szCs w:val="14"/>
        </w:rPr>
        <w:t xml:space="preserve"> </w:t>
      </w:r>
      <w:r w:rsidRPr="003B62F6">
        <w:rPr>
          <w:rFonts w:asciiTheme="minorHAnsi" w:eastAsia="Gill Sans MT" w:hAnsiTheme="minorHAnsi" w:cstheme="minorHAnsi"/>
          <w:b/>
          <w:spacing w:val="-1"/>
          <w:w w:val="104"/>
          <w:sz w:val="14"/>
          <w:szCs w:val="14"/>
        </w:rPr>
        <w:t>[</w:t>
      </w:r>
      <w:r w:rsidRPr="003B62F6">
        <w:rPr>
          <w:rFonts w:asciiTheme="minorHAnsi" w:eastAsia="Gill Sans MT" w:hAnsiTheme="minorHAnsi" w:cstheme="minorHAnsi"/>
          <w:b/>
          <w:w w:val="94"/>
          <w:sz w:val="14"/>
          <w:szCs w:val="14"/>
        </w:rPr>
        <w:t>W</w:t>
      </w:r>
      <w:r w:rsidRPr="003B62F6">
        <w:rPr>
          <w:rFonts w:asciiTheme="minorHAnsi" w:eastAsia="Gill Sans MT" w:hAnsiTheme="minorHAnsi" w:cstheme="minorHAnsi"/>
          <w:b/>
          <w:w w:val="98"/>
          <w:sz w:val="14"/>
          <w:szCs w:val="14"/>
        </w:rPr>
        <w:t>U</w:t>
      </w:r>
      <w:r w:rsidRPr="003B62F6">
        <w:rPr>
          <w:rFonts w:asciiTheme="minorHAnsi" w:eastAsia="Gill Sans MT" w:hAnsiTheme="minorHAnsi" w:cstheme="minorHAnsi"/>
          <w:b/>
          <w:w w:val="126"/>
          <w:sz w:val="14"/>
          <w:szCs w:val="14"/>
        </w:rPr>
        <w:t>1</w:t>
      </w:r>
      <w:r w:rsidRPr="003B62F6">
        <w:rPr>
          <w:rFonts w:asciiTheme="minorHAnsi" w:eastAsia="Gill Sans MT" w:hAnsiTheme="minorHAnsi" w:cstheme="minorHAnsi"/>
          <w:b/>
          <w:spacing w:val="-1"/>
          <w:w w:val="104"/>
          <w:sz w:val="14"/>
          <w:szCs w:val="14"/>
        </w:rPr>
        <w:t>]</w:t>
      </w:r>
      <w:r w:rsidRPr="003B62F6">
        <w:rPr>
          <w:rFonts w:asciiTheme="minorHAnsi" w:eastAsia="Gill Sans MT" w:hAnsiTheme="minorHAnsi" w:cstheme="minorHAnsi"/>
          <w:b/>
          <w:w w:val="148"/>
          <w:sz w:val="14"/>
          <w:szCs w:val="14"/>
        </w:rPr>
        <w:t>:</w:t>
      </w:r>
      <w:r w:rsidRPr="003B62F6">
        <w:rPr>
          <w:rFonts w:asciiTheme="minorHAnsi" w:eastAsia="Gill Sans MT" w:hAnsiTheme="minorHAnsi" w:cstheme="minorHAnsi"/>
          <w:b/>
          <w:spacing w:val="10"/>
          <w:sz w:val="14"/>
          <w:szCs w:val="14"/>
        </w:rPr>
        <w:t xml:space="preserve"> </w:t>
      </w:r>
      <w:r w:rsidRPr="003B62F6">
        <w:rPr>
          <w:rFonts w:asciiTheme="minorHAnsi" w:eastAsia="Book Antiqua" w:hAnsiTheme="minorHAnsi" w:cstheme="minorHAnsi"/>
          <w:spacing w:val="-1"/>
          <w:w w:val="88"/>
          <w:sz w:val="14"/>
          <w:szCs w:val="14"/>
        </w:rPr>
        <w:t>D</w:t>
      </w:r>
      <w:r w:rsidRPr="003B62F6">
        <w:rPr>
          <w:rFonts w:asciiTheme="minorHAnsi" w:eastAsia="Book Antiqua" w:hAnsiTheme="minorHAnsi" w:cstheme="minorHAnsi"/>
          <w:w w:val="88"/>
          <w:sz w:val="14"/>
          <w:szCs w:val="14"/>
        </w:rPr>
        <w:t>o</w:t>
      </w:r>
      <w:r w:rsidRPr="003B62F6">
        <w:rPr>
          <w:rFonts w:asciiTheme="minorHAnsi" w:eastAsia="Book Antiqua" w:hAnsiTheme="minorHAnsi" w:cstheme="minorHAnsi"/>
          <w:spacing w:val="10"/>
          <w:w w:val="88"/>
          <w:sz w:val="14"/>
          <w:szCs w:val="14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  <w:sz w:val="14"/>
          <w:szCs w:val="14"/>
        </w:rPr>
        <w:t>not</w:t>
      </w:r>
      <w:r w:rsidRPr="003B62F6">
        <w:rPr>
          <w:rFonts w:asciiTheme="minorHAnsi" w:eastAsia="Book Antiqua" w:hAnsiTheme="minorHAnsi" w:cstheme="minorHAnsi"/>
          <w:spacing w:val="2"/>
          <w:w w:val="88"/>
          <w:sz w:val="14"/>
          <w:szCs w:val="14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  <w:sz w:val="14"/>
          <w:szCs w:val="14"/>
        </w:rPr>
        <w:t>u</w:t>
      </w:r>
      <w:r w:rsidRPr="003B62F6">
        <w:rPr>
          <w:rFonts w:asciiTheme="minorHAnsi" w:eastAsia="Book Antiqua" w:hAnsiTheme="minorHAnsi" w:cstheme="minorHAnsi"/>
          <w:spacing w:val="-1"/>
          <w:w w:val="88"/>
          <w:sz w:val="14"/>
          <w:szCs w:val="14"/>
        </w:rPr>
        <w:t>s</w:t>
      </w:r>
      <w:r w:rsidRPr="003B62F6">
        <w:rPr>
          <w:rFonts w:asciiTheme="minorHAnsi" w:eastAsia="Book Antiqua" w:hAnsiTheme="minorHAnsi" w:cstheme="minorHAnsi"/>
          <w:w w:val="88"/>
          <w:sz w:val="14"/>
          <w:szCs w:val="14"/>
        </w:rPr>
        <w:t>e</w:t>
      </w:r>
      <w:r w:rsidRPr="003B62F6">
        <w:rPr>
          <w:rFonts w:asciiTheme="minorHAnsi" w:eastAsia="Book Antiqua" w:hAnsiTheme="minorHAnsi" w:cstheme="minorHAnsi"/>
          <w:spacing w:val="4"/>
          <w:w w:val="88"/>
          <w:sz w:val="14"/>
          <w:szCs w:val="14"/>
        </w:rPr>
        <w:t xml:space="preserve"> </w:t>
      </w:r>
      <w:r w:rsidRPr="003B62F6">
        <w:rPr>
          <w:rFonts w:asciiTheme="minorHAnsi" w:eastAsia="Book Antiqua" w:hAnsiTheme="minorHAnsi" w:cstheme="minorHAnsi"/>
          <w:spacing w:val="-1"/>
          <w:w w:val="88"/>
          <w:sz w:val="14"/>
          <w:szCs w:val="14"/>
        </w:rPr>
        <w:t>a</w:t>
      </w:r>
      <w:r w:rsidRPr="003B62F6">
        <w:rPr>
          <w:rFonts w:asciiTheme="minorHAnsi" w:eastAsia="Book Antiqua" w:hAnsiTheme="minorHAnsi" w:cstheme="minorHAnsi"/>
          <w:w w:val="88"/>
          <w:sz w:val="14"/>
          <w:szCs w:val="14"/>
        </w:rPr>
        <w:t>n</w:t>
      </w:r>
      <w:r w:rsidRPr="003B62F6">
        <w:rPr>
          <w:rFonts w:asciiTheme="minorHAnsi" w:eastAsia="Book Antiqua" w:hAnsiTheme="minorHAnsi" w:cstheme="minorHAnsi"/>
          <w:spacing w:val="1"/>
          <w:w w:val="88"/>
          <w:sz w:val="14"/>
          <w:szCs w:val="14"/>
        </w:rPr>
        <w:t xml:space="preserve"> </w:t>
      </w:r>
      <w:r w:rsidRPr="003B62F6">
        <w:rPr>
          <w:rFonts w:asciiTheme="minorHAnsi" w:eastAsia="Book Antiqua" w:hAnsiTheme="minorHAnsi" w:cstheme="minorHAnsi"/>
          <w:spacing w:val="-1"/>
          <w:sz w:val="14"/>
          <w:szCs w:val="14"/>
        </w:rPr>
        <w:t>O</w:t>
      </w:r>
      <w:r w:rsidRPr="003B62F6">
        <w:rPr>
          <w:rFonts w:asciiTheme="minorHAnsi" w:eastAsia="Book Antiqua" w:hAnsiTheme="minorHAnsi" w:cstheme="minorHAnsi"/>
          <w:sz w:val="14"/>
          <w:szCs w:val="14"/>
        </w:rPr>
        <w:t>bj</w:t>
      </w:r>
      <w:r w:rsidRPr="003B62F6">
        <w:rPr>
          <w:rFonts w:asciiTheme="minorHAnsi" w:eastAsia="Book Antiqua" w:hAnsiTheme="minorHAnsi" w:cstheme="minorHAnsi"/>
          <w:spacing w:val="1"/>
          <w:sz w:val="14"/>
          <w:szCs w:val="14"/>
        </w:rPr>
        <w:t>e</w:t>
      </w:r>
      <w:r w:rsidRPr="003B62F6">
        <w:rPr>
          <w:rFonts w:asciiTheme="minorHAnsi" w:eastAsia="Book Antiqua" w:hAnsiTheme="minorHAnsi" w:cstheme="minorHAnsi"/>
          <w:spacing w:val="-1"/>
          <w:sz w:val="14"/>
          <w:szCs w:val="14"/>
        </w:rPr>
        <w:t>c</w:t>
      </w:r>
      <w:r w:rsidRPr="003B62F6">
        <w:rPr>
          <w:rFonts w:asciiTheme="minorHAnsi" w:eastAsia="Book Antiqua" w:hAnsiTheme="minorHAnsi" w:cstheme="minorHAnsi"/>
          <w:sz w:val="14"/>
          <w:szCs w:val="14"/>
        </w:rPr>
        <w:t xml:space="preserve">tive </w:t>
      </w:r>
      <w:r w:rsidRPr="003B62F6">
        <w:rPr>
          <w:rFonts w:asciiTheme="minorHAnsi" w:eastAsia="Book Antiqua" w:hAnsiTheme="minorHAnsi" w:cstheme="minorHAnsi"/>
          <w:spacing w:val="-1"/>
          <w:w w:val="87"/>
          <w:sz w:val="14"/>
          <w:szCs w:val="14"/>
        </w:rPr>
        <w:t>s</w:t>
      </w:r>
      <w:r w:rsidRPr="003B62F6">
        <w:rPr>
          <w:rFonts w:asciiTheme="minorHAnsi" w:eastAsia="Book Antiqua" w:hAnsiTheme="minorHAnsi" w:cstheme="minorHAnsi"/>
          <w:w w:val="87"/>
          <w:sz w:val="14"/>
          <w:szCs w:val="14"/>
        </w:rPr>
        <w:t>t</w:t>
      </w:r>
      <w:r w:rsidRPr="003B62F6">
        <w:rPr>
          <w:rFonts w:asciiTheme="minorHAnsi" w:eastAsia="Book Antiqua" w:hAnsiTheme="minorHAnsi" w:cstheme="minorHAnsi"/>
          <w:spacing w:val="1"/>
          <w:w w:val="87"/>
          <w:sz w:val="14"/>
          <w:szCs w:val="14"/>
        </w:rPr>
        <w:t>a</w:t>
      </w:r>
      <w:r w:rsidRPr="003B62F6">
        <w:rPr>
          <w:rFonts w:asciiTheme="minorHAnsi" w:eastAsia="Book Antiqua" w:hAnsiTheme="minorHAnsi" w:cstheme="minorHAnsi"/>
          <w:spacing w:val="-1"/>
          <w:w w:val="87"/>
          <w:sz w:val="14"/>
          <w:szCs w:val="14"/>
        </w:rPr>
        <w:t>t</w:t>
      </w:r>
      <w:r w:rsidRPr="003B62F6">
        <w:rPr>
          <w:rFonts w:asciiTheme="minorHAnsi" w:eastAsia="Book Antiqua" w:hAnsiTheme="minorHAnsi" w:cstheme="minorHAnsi"/>
          <w:spacing w:val="1"/>
          <w:w w:val="87"/>
          <w:sz w:val="14"/>
          <w:szCs w:val="14"/>
        </w:rPr>
        <w:t>e</w:t>
      </w:r>
      <w:r w:rsidRPr="003B62F6">
        <w:rPr>
          <w:rFonts w:asciiTheme="minorHAnsi" w:eastAsia="Book Antiqua" w:hAnsiTheme="minorHAnsi" w:cstheme="minorHAnsi"/>
          <w:w w:val="87"/>
          <w:sz w:val="14"/>
          <w:szCs w:val="14"/>
        </w:rPr>
        <w:t>m</w:t>
      </w:r>
      <w:r w:rsidRPr="003B62F6">
        <w:rPr>
          <w:rFonts w:asciiTheme="minorHAnsi" w:eastAsia="Book Antiqua" w:hAnsiTheme="minorHAnsi" w:cstheme="minorHAnsi"/>
          <w:spacing w:val="1"/>
          <w:w w:val="87"/>
          <w:sz w:val="14"/>
          <w:szCs w:val="14"/>
        </w:rPr>
        <w:t>e</w:t>
      </w:r>
      <w:r w:rsidRPr="003B62F6">
        <w:rPr>
          <w:rFonts w:asciiTheme="minorHAnsi" w:eastAsia="Book Antiqua" w:hAnsiTheme="minorHAnsi" w:cstheme="minorHAnsi"/>
          <w:spacing w:val="-2"/>
          <w:w w:val="87"/>
          <w:sz w:val="14"/>
          <w:szCs w:val="14"/>
        </w:rPr>
        <w:t>n</w:t>
      </w:r>
      <w:r w:rsidRPr="003B62F6">
        <w:rPr>
          <w:rFonts w:asciiTheme="minorHAnsi" w:eastAsia="Book Antiqua" w:hAnsiTheme="minorHAnsi" w:cstheme="minorHAnsi"/>
          <w:w w:val="87"/>
          <w:sz w:val="14"/>
          <w:szCs w:val="14"/>
        </w:rPr>
        <w:t>t</w:t>
      </w:r>
      <w:r w:rsidRPr="003B62F6">
        <w:rPr>
          <w:rFonts w:asciiTheme="minorHAnsi" w:eastAsia="Book Antiqua" w:hAnsiTheme="minorHAnsi" w:cstheme="minorHAnsi"/>
          <w:spacing w:val="9"/>
          <w:w w:val="87"/>
          <w:sz w:val="14"/>
          <w:szCs w:val="14"/>
        </w:rPr>
        <w:t xml:space="preserve"> </w:t>
      </w:r>
      <w:r w:rsidRPr="003B62F6">
        <w:rPr>
          <w:rFonts w:asciiTheme="minorHAnsi" w:eastAsia="Book Antiqua" w:hAnsiTheme="minorHAnsi" w:cstheme="minorHAnsi"/>
          <w:w w:val="87"/>
          <w:sz w:val="14"/>
          <w:szCs w:val="14"/>
        </w:rPr>
        <w:t>b</w:t>
      </w:r>
      <w:r w:rsidRPr="003B62F6">
        <w:rPr>
          <w:rFonts w:asciiTheme="minorHAnsi" w:eastAsia="Book Antiqua" w:hAnsiTheme="minorHAnsi" w:cstheme="minorHAnsi"/>
          <w:spacing w:val="1"/>
          <w:w w:val="87"/>
          <w:sz w:val="14"/>
          <w:szCs w:val="14"/>
        </w:rPr>
        <w:t>e</w:t>
      </w:r>
      <w:r w:rsidRPr="003B62F6">
        <w:rPr>
          <w:rFonts w:asciiTheme="minorHAnsi" w:eastAsia="Book Antiqua" w:hAnsiTheme="minorHAnsi" w:cstheme="minorHAnsi"/>
          <w:spacing w:val="-1"/>
          <w:w w:val="87"/>
          <w:sz w:val="14"/>
          <w:szCs w:val="14"/>
        </w:rPr>
        <w:t>c</w:t>
      </w:r>
      <w:r w:rsidRPr="003B62F6">
        <w:rPr>
          <w:rFonts w:asciiTheme="minorHAnsi" w:eastAsia="Book Antiqua" w:hAnsiTheme="minorHAnsi" w:cstheme="minorHAnsi"/>
          <w:spacing w:val="1"/>
          <w:w w:val="87"/>
          <w:sz w:val="14"/>
          <w:szCs w:val="14"/>
        </w:rPr>
        <w:t>a</w:t>
      </w:r>
      <w:r w:rsidRPr="003B62F6">
        <w:rPr>
          <w:rFonts w:asciiTheme="minorHAnsi" w:eastAsia="Book Antiqua" w:hAnsiTheme="minorHAnsi" w:cstheme="minorHAnsi"/>
          <w:w w:val="87"/>
          <w:sz w:val="14"/>
          <w:szCs w:val="14"/>
        </w:rPr>
        <w:t>u</w:t>
      </w:r>
      <w:r w:rsidRPr="003B62F6">
        <w:rPr>
          <w:rFonts w:asciiTheme="minorHAnsi" w:eastAsia="Book Antiqua" w:hAnsiTheme="minorHAnsi" w:cstheme="minorHAnsi"/>
          <w:spacing w:val="-1"/>
          <w:w w:val="87"/>
          <w:sz w:val="14"/>
          <w:szCs w:val="14"/>
        </w:rPr>
        <w:t>s</w:t>
      </w:r>
      <w:r w:rsidRPr="003B62F6">
        <w:rPr>
          <w:rFonts w:asciiTheme="minorHAnsi" w:eastAsia="Book Antiqua" w:hAnsiTheme="minorHAnsi" w:cstheme="minorHAnsi"/>
          <w:w w:val="87"/>
          <w:sz w:val="14"/>
          <w:szCs w:val="14"/>
        </w:rPr>
        <w:t>e</w:t>
      </w:r>
      <w:r w:rsidRPr="003B62F6">
        <w:rPr>
          <w:rFonts w:asciiTheme="minorHAnsi" w:eastAsia="Book Antiqua" w:hAnsiTheme="minorHAnsi" w:cstheme="minorHAnsi"/>
          <w:spacing w:val="19"/>
          <w:w w:val="87"/>
          <w:sz w:val="14"/>
          <w:szCs w:val="14"/>
        </w:rPr>
        <w:t xml:space="preserve"> </w:t>
      </w:r>
      <w:r w:rsidRPr="003B62F6">
        <w:rPr>
          <w:rFonts w:asciiTheme="minorHAnsi" w:eastAsia="Book Antiqua" w:hAnsiTheme="minorHAnsi" w:cstheme="minorHAnsi"/>
          <w:w w:val="87"/>
          <w:sz w:val="14"/>
          <w:szCs w:val="14"/>
        </w:rPr>
        <w:t>th</w:t>
      </w:r>
      <w:r w:rsidRPr="003B62F6">
        <w:rPr>
          <w:rFonts w:asciiTheme="minorHAnsi" w:eastAsia="Book Antiqua" w:hAnsiTheme="minorHAnsi" w:cstheme="minorHAnsi"/>
          <w:spacing w:val="1"/>
          <w:w w:val="87"/>
          <w:sz w:val="14"/>
          <w:szCs w:val="14"/>
        </w:rPr>
        <w:t>e</w:t>
      </w:r>
      <w:r w:rsidRPr="003B62F6">
        <w:rPr>
          <w:rFonts w:asciiTheme="minorHAnsi" w:eastAsia="Book Antiqua" w:hAnsiTheme="minorHAnsi" w:cstheme="minorHAnsi"/>
          <w:w w:val="87"/>
          <w:sz w:val="14"/>
          <w:szCs w:val="14"/>
        </w:rPr>
        <w:t>y</w:t>
      </w:r>
      <w:r w:rsidRPr="003B62F6">
        <w:rPr>
          <w:rFonts w:asciiTheme="minorHAnsi" w:eastAsia="Book Antiqua" w:hAnsiTheme="minorHAnsi" w:cstheme="minorHAnsi"/>
          <w:spacing w:val="6"/>
          <w:w w:val="87"/>
          <w:sz w:val="14"/>
          <w:szCs w:val="14"/>
        </w:rPr>
        <w:t xml:space="preserve"> </w:t>
      </w:r>
      <w:r w:rsidRPr="003B62F6">
        <w:rPr>
          <w:rFonts w:asciiTheme="minorHAnsi" w:eastAsia="Book Antiqua" w:hAnsiTheme="minorHAnsi" w:cstheme="minorHAnsi"/>
          <w:spacing w:val="-1"/>
          <w:w w:val="87"/>
          <w:sz w:val="14"/>
          <w:szCs w:val="14"/>
        </w:rPr>
        <w:t>a</w:t>
      </w:r>
      <w:r w:rsidRPr="003B62F6">
        <w:rPr>
          <w:rFonts w:asciiTheme="minorHAnsi" w:eastAsia="Book Antiqua" w:hAnsiTheme="minorHAnsi" w:cstheme="minorHAnsi"/>
          <w:w w:val="87"/>
          <w:sz w:val="14"/>
          <w:szCs w:val="14"/>
        </w:rPr>
        <w:t>re</w:t>
      </w:r>
      <w:r w:rsidRPr="003B62F6">
        <w:rPr>
          <w:rFonts w:asciiTheme="minorHAnsi" w:eastAsia="Book Antiqua" w:hAnsiTheme="minorHAnsi" w:cstheme="minorHAnsi"/>
          <w:spacing w:val="6"/>
          <w:w w:val="87"/>
          <w:sz w:val="14"/>
          <w:szCs w:val="14"/>
        </w:rPr>
        <w:t xml:space="preserve"> </w:t>
      </w:r>
      <w:r w:rsidRPr="003B62F6">
        <w:rPr>
          <w:rFonts w:asciiTheme="minorHAnsi" w:eastAsia="Book Antiqua" w:hAnsiTheme="minorHAnsi" w:cstheme="minorHAnsi"/>
          <w:w w:val="87"/>
          <w:sz w:val="14"/>
          <w:szCs w:val="14"/>
        </w:rPr>
        <w:t>now</w:t>
      </w:r>
      <w:r w:rsidRPr="003B62F6">
        <w:rPr>
          <w:rFonts w:asciiTheme="minorHAnsi" w:eastAsia="Book Antiqua" w:hAnsiTheme="minorHAnsi" w:cstheme="minorHAnsi"/>
          <w:spacing w:val="3"/>
          <w:w w:val="87"/>
          <w:sz w:val="14"/>
          <w:szCs w:val="14"/>
        </w:rPr>
        <w:t xml:space="preserve"> </w:t>
      </w:r>
      <w:r w:rsidRPr="003B62F6">
        <w:rPr>
          <w:rFonts w:asciiTheme="minorHAnsi" w:eastAsia="Book Antiqua" w:hAnsiTheme="minorHAnsi" w:cstheme="minorHAnsi"/>
          <w:spacing w:val="1"/>
          <w:w w:val="87"/>
          <w:sz w:val="14"/>
          <w:szCs w:val="14"/>
        </w:rPr>
        <w:t>c</w:t>
      </w:r>
      <w:r w:rsidRPr="003B62F6">
        <w:rPr>
          <w:rFonts w:asciiTheme="minorHAnsi" w:eastAsia="Book Antiqua" w:hAnsiTheme="minorHAnsi" w:cstheme="minorHAnsi"/>
          <w:w w:val="87"/>
          <w:sz w:val="14"/>
          <w:szCs w:val="14"/>
        </w:rPr>
        <w:t>on</w:t>
      </w:r>
      <w:r w:rsidRPr="003B62F6">
        <w:rPr>
          <w:rFonts w:asciiTheme="minorHAnsi" w:eastAsia="Book Antiqua" w:hAnsiTheme="minorHAnsi" w:cstheme="minorHAnsi"/>
          <w:spacing w:val="-1"/>
          <w:w w:val="87"/>
          <w:sz w:val="14"/>
          <w:szCs w:val="14"/>
        </w:rPr>
        <w:t>s</w:t>
      </w:r>
      <w:r w:rsidRPr="003B62F6">
        <w:rPr>
          <w:rFonts w:asciiTheme="minorHAnsi" w:eastAsia="Book Antiqua" w:hAnsiTheme="minorHAnsi" w:cstheme="minorHAnsi"/>
          <w:w w:val="87"/>
          <w:sz w:val="14"/>
          <w:szCs w:val="14"/>
        </w:rPr>
        <w:t>id</w:t>
      </w:r>
      <w:r w:rsidRPr="003B62F6">
        <w:rPr>
          <w:rFonts w:asciiTheme="minorHAnsi" w:eastAsia="Book Antiqua" w:hAnsiTheme="minorHAnsi" w:cstheme="minorHAnsi"/>
          <w:spacing w:val="1"/>
          <w:w w:val="87"/>
          <w:sz w:val="14"/>
          <w:szCs w:val="14"/>
        </w:rPr>
        <w:t>e</w:t>
      </w:r>
      <w:r w:rsidRPr="003B62F6">
        <w:rPr>
          <w:rFonts w:asciiTheme="minorHAnsi" w:eastAsia="Book Antiqua" w:hAnsiTheme="minorHAnsi" w:cstheme="minorHAnsi"/>
          <w:spacing w:val="-2"/>
          <w:w w:val="87"/>
          <w:sz w:val="14"/>
          <w:szCs w:val="14"/>
        </w:rPr>
        <w:t>r</w:t>
      </w:r>
      <w:r w:rsidRPr="003B62F6">
        <w:rPr>
          <w:rFonts w:asciiTheme="minorHAnsi" w:eastAsia="Book Antiqua" w:hAnsiTheme="minorHAnsi" w:cstheme="minorHAnsi"/>
          <w:spacing w:val="1"/>
          <w:w w:val="87"/>
          <w:sz w:val="14"/>
          <w:szCs w:val="14"/>
        </w:rPr>
        <w:t>e</w:t>
      </w:r>
      <w:r w:rsidRPr="003B62F6">
        <w:rPr>
          <w:rFonts w:asciiTheme="minorHAnsi" w:eastAsia="Book Antiqua" w:hAnsiTheme="minorHAnsi" w:cstheme="minorHAnsi"/>
          <w:w w:val="87"/>
          <w:sz w:val="14"/>
          <w:szCs w:val="14"/>
        </w:rPr>
        <w:t>d</w:t>
      </w:r>
      <w:r w:rsidRPr="003B62F6">
        <w:rPr>
          <w:rFonts w:asciiTheme="minorHAnsi" w:eastAsia="Book Antiqua" w:hAnsiTheme="minorHAnsi" w:cstheme="minorHAnsi"/>
          <w:spacing w:val="13"/>
          <w:w w:val="87"/>
          <w:sz w:val="14"/>
          <w:szCs w:val="14"/>
        </w:rPr>
        <w:t xml:space="preserve"> </w:t>
      </w:r>
      <w:r w:rsidRPr="003B62F6">
        <w:rPr>
          <w:rFonts w:asciiTheme="minorHAnsi" w:eastAsia="Book Antiqua" w:hAnsiTheme="minorHAnsi" w:cstheme="minorHAnsi"/>
          <w:sz w:val="14"/>
          <w:szCs w:val="14"/>
        </w:rPr>
        <w:t>outd</w:t>
      </w:r>
      <w:r w:rsidRPr="003B62F6">
        <w:rPr>
          <w:rFonts w:asciiTheme="minorHAnsi" w:eastAsia="Book Antiqua" w:hAnsiTheme="minorHAnsi" w:cstheme="minorHAnsi"/>
          <w:spacing w:val="-1"/>
          <w:sz w:val="14"/>
          <w:szCs w:val="14"/>
        </w:rPr>
        <w:t>a</w:t>
      </w:r>
      <w:r w:rsidRPr="003B62F6">
        <w:rPr>
          <w:rFonts w:asciiTheme="minorHAnsi" w:eastAsia="Book Antiqua" w:hAnsiTheme="minorHAnsi" w:cstheme="minorHAnsi"/>
          <w:sz w:val="14"/>
          <w:szCs w:val="14"/>
        </w:rPr>
        <w:t>t</w:t>
      </w:r>
      <w:r w:rsidRPr="003B62F6">
        <w:rPr>
          <w:rFonts w:asciiTheme="minorHAnsi" w:eastAsia="Book Antiqua" w:hAnsiTheme="minorHAnsi" w:cstheme="minorHAnsi"/>
          <w:spacing w:val="1"/>
          <w:sz w:val="14"/>
          <w:szCs w:val="14"/>
        </w:rPr>
        <w:t>e</w:t>
      </w:r>
      <w:r w:rsidRPr="003B62F6">
        <w:rPr>
          <w:rFonts w:asciiTheme="minorHAnsi" w:eastAsia="Book Antiqua" w:hAnsiTheme="minorHAnsi" w:cstheme="minorHAnsi"/>
          <w:sz w:val="14"/>
          <w:szCs w:val="14"/>
        </w:rPr>
        <w:t xml:space="preserve">d. </w:t>
      </w:r>
      <w:r w:rsidRPr="003B62F6">
        <w:rPr>
          <w:rFonts w:asciiTheme="minorHAnsi" w:eastAsia="Book Antiqua" w:hAnsiTheme="minorHAnsi" w:cstheme="minorHAnsi"/>
          <w:spacing w:val="-1"/>
          <w:w w:val="86"/>
          <w:sz w:val="14"/>
          <w:szCs w:val="14"/>
        </w:rPr>
        <w:t>A</w:t>
      </w:r>
      <w:r w:rsidRPr="003B62F6">
        <w:rPr>
          <w:rFonts w:asciiTheme="minorHAnsi" w:eastAsia="Book Antiqua" w:hAnsiTheme="minorHAnsi" w:cstheme="minorHAnsi"/>
          <w:w w:val="86"/>
          <w:sz w:val="14"/>
          <w:szCs w:val="14"/>
        </w:rPr>
        <w:t>n</w:t>
      </w:r>
      <w:r w:rsidRPr="003B62F6">
        <w:rPr>
          <w:rFonts w:asciiTheme="minorHAnsi" w:eastAsia="Book Antiqua" w:hAnsiTheme="minorHAnsi" w:cstheme="minorHAnsi"/>
          <w:spacing w:val="11"/>
          <w:w w:val="86"/>
          <w:sz w:val="14"/>
          <w:szCs w:val="14"/>
        </w:rPr>
        <w:t xml:space="preserve"> </w:t>
      </w:r>
      <w:r w:rsidRPr="003B62F6">
        <w:rPr>
          <w:rFonts w:asciiTheme="minorHAnsi" w:eastAsia="Book Antiqua" w:hAnsiTheme="minorHAnsi" w:cstheme="minorHAnsi"/>
          <w:w w:val="86"/>
          <w:sz w:val="14"/>
          <w:szCs w:val="14"/>
        </w:rPr>
        <w:t>up</w:t>
      </w:r>
      <w:r w:rsidRPr="003B62F6">
        <w:rPr>
          <w:rFonts w:asciiTheme="minorHAnsi" w:eastAsia="Book Antiqua" w:hAnsiTheme="minorHAnsi" w:cstheme="minorHAnsi"/>
          <w:spacing w:val="-2"/>
          <w:w w:val="86"/>
          <w:sz w:val="14"/>
          <w:szCs w:val="14"/>
        </w:rPr>
        <w:t>d</w:t>
      </w:r>
      <w:r w:rsidRPr="003B62F6">
        <w:rPr>
          <w:rFonts w:asciiTheme="minorHAnsi" w:eastAsia="Book Antiqua" w:hAnsiTheme="minorHAnsi" w:cstheme="minorHAnsi"/>
          <w:spacing w:val="1"/>
          <w:w w:val="86"/>
          <w:sz w:val="14"/>
          <w:szCs w:val="14"/>
        </w:rPr>
        <w:t>a</w:t>
      </w:r>
      <w:r w:rsidRPr="003B62F6">
        <w:rPr>
          <w:rFonts w:asciiTheme="minorHAnsi" w:eastAsia="Book Antiqua" w:hAnsiTheme="minorHAnsi" w:cstheme="minorHAnsi"/>
          <w:w w:val="86"/>
          <w:sz w:val="14"/>
          <w:szCs w:val="14"/>
        </w:rPr>
        <w:t>t</w:t>
      </w:r>
      <w:r w:rsidRPr="003B62F6">
        <w:rPr>
          <w:rFonts w:asciiTheme="minorHAnsi" w:eastAsia="Book Antiqua" w:hAnsiTheme="minorHAnsi" w:cstheme="minorHAnsi"/>
          <w:spacing w:val="1"/>
          <w:w w:val="86"/>
          <w:sz w:val="14"/>
          <w:szCs w:val="14"/>
        </w:rPr>
        <w:t>e</w:t>
      </w:r>
      <w:r w:rsidRPr="003B62F6">
        <w:rPr>
          <w:rFonts w:asciiTheme="minorHAnsi" w:eastAsia="Book Antiqua" w:hAnsiTheme="minorHAnsi" w:cstheme="minorHAnsi"/>
          <w:w w:val="86"/>
          <w:sz w:val="14"/>
          <w:szCs w:val="14"/>
        </w:rPr>
        <w:t>d</w:t>
      </w:r>
      <w:r w:rsidRPr="003B62F6">
        <w:rPr>
          <w:rFonts w:asciiTheme="minorHAnsi" w:eastAsia="Book Antiqua" w:hAnsiTheme="minorHAnsi" w:cstheme="minorHAnsi"/>
          <w:spacing w:val="-4"/>
          <w:w w:val="86"/>
          <w:sz w:val="14"/>
          <w:szCs w:val="14"/>
        </w:rPr>
        <w:t xml:space="preserve"> </w:t>
      </w:r>
      <w:r w:rsidRPr="003B62F6">
        <w:rPr>
          <w:rFonts w:asciiTheme="minorHAnsi" w:eastAsia="Book Antiqua" w:hAnsiTheme="minorHAnsi" w:cstheme="minorHAnsi"/>
          <w:spacing w:val="-1"/>
          <w:w w:val="86"/>
          <w:sz w:val="14"/>
          <w:szCs w:val="14"/>
        </w:rPr>
        <w:t>a</w:t>
      </w:r>
      <w:r w:rsidRPr="003B62F6">
        <w:rPr>
          <w:rFonts w:asciiTheme="minorHAnsi" w:eastAsia="Book Antiqua" w:hAnsiTheme="minorHAnsi" w:cstheme="minorHAnsi"/>
          <w:w w:val="86"/>
          <w:sz w:val="14"/>
          <w:szCs w:val="14"/>
        </w:rPr>
        <w:t>ppro</w:t>
      </w:r>
      <w:r w:rsidRPr="003B62F6">
        <w:rPr>
          <w:rFonts w:asciiTheme="minorHAnsi" w:eastAsia="Book Antiqua" w:hAnsiTheme="minorHAnsi" w:cstheme="minorHAnsi"/>
          <w:spacing w:val="1"/>
          <w:w w:val="86"/>
          <w:sz w:val="14"/>
          <w:szCs w:val="14"/>
        </w:rPr>
        <w:t>ac</w:t>
      </w:r>
      <w:r w:rsidRPr="003B62F6">
        <w:rPr>
          <w:rFonts w:asciiTheme="minorHAnsi" w:eastAsia="Book Antiqua" w:hAnsiTheme="minorHAnsi" w:cstheme="minorHAnsi"/>
          <w:w w:val="86"/>
          <w:sz w:val="14"/>
          <w:szCs w:val="14"/>
        </w:rPr>
        <w:t>h</w:t>
      </w:r>
      <w:r w:rsidRPr="003B62F6">
        <w:rPr>
          <w:rFonts w:asciiTheme="minorHAnsi" w:eastAsia="Book Antiqua" w:hAnsiTheme="minorHAnsi" w:cstheme="minorHAnsi"/>
          <w:spacing w:val="12"/>
          <w:w w:val="86"/>
          <w:sz w:val="14"/>
          <w:szCs w:val="14"/>
        </w:rPr>
        <w:t xml:space="preserve"> </w:t>
      </w:r>
      <w:r w:rsidRPr="003B62F6">
        <w:rPr>
          <w:rFonts w:asciiTheme="minorHAnsi" w:eastAsia="Book Antiqua" w:hAnsiTheme="minorHAnsi" w:cstheme="minorHAnsi"/>
          <w:sz w:val="14"/>
          <w:szCs w:val="14"/>
        </w:rPr>
        <w:t>is</w:t>
      </w:r>
      <w:r w:rsidRPr="003B62F6">
        <w:rPr>
          <w:rFonts w:asciiTheme="minorHAnsi" w:eastAsia="Book Antiqua" w:hAnsiTheme="minorHAnsi" w:cstheme="minorHAnsi"/>
          <w:spacing w:val="-7"/>
          <w:sz w:val="14"/>
          <w:szCs w:val="14"/>
        </w:rPr>
        <w:t xml:space="preserve"> </w:t>
      </w:r>
      <w:r w:rsidRPr="003B62F6">
        <w:rPr>
          <w:rFonts w:asciiTheme="minorHAnsi" w:eastAsia="Book Antiqua" w:hAnsiTheme="minorHAnsi" w:cstheme="minorHAnsi"/>
          <w:spacing w:val="-1"/>
          <w:w w:val="90"/>
          <w:sz w:val="14"/>
          <w:szCs w:val="14"/>
        </w:rPr>
        <w:t>t</w:t>
      </w:r>
      <w:r w:rsidRPr="003B62F6">
        <w:rPr>
          <w:rFonts w:asciiTheme="minorHAnsi" w:eastAsia="Book Antiqua" w:hAnsiTheme="minorHAnsi" w:cstheme="minorHAnsi"/>
          <w:w w:val="90"/>
          <w:sz w:val="14"/>
          <w:szCs w:val="14"/>
        </w:rPr>
        <w:t>he</w:t>
      </w:r>
      <w:r w:rsidRPr="003B62F6">
        <w:rPr>
          <w:rFonts w:asciiTheme="minorHAnsi" w:eastAsia="Book Antiqua" w:hAnsiTheme="minorHAnsi" w:cstheme="minorHAnsi"/>
          <w:spacing w:val="-1"/>
          <w:w w:val="90"/>
          <w:sz w:val="14"/>
          <w:szCs w:val="14"/>
        </w:rPr>
        <w:t xml:space="preserve"> P</w:t>
      </w:r>
      <w:r w:rsidRPr="003B62F6">
        <w:rPr>
          <w:rFonts w:asciiTheme="minorHAnsi" w:eastAsia="Book Antiqua" w:hAnsiTheme="minorHAnsi" w:cstheme="minorHAnsi"/>
          <w:w w:val="90"/>
          <w:sz w:val="14"/>
          <w:szCs w:val="14"/>
        </w:rPr>
        <w:t>rofi</w:t>
      </w:r>
      <w:r w:rsidRPr="003B62F6">
        <w:rPr>
          <w:rFonts w:asciiTheme="minorHAnsi" w:eastAsia="Book Antiqua" w:hAnsiTheme="minorHAnsi" w:cstheme="minorHAnsi"/>
          <w:spacing w:val="-1"/>
          <w:w w:val="90"/>
          <w:sz w:val="14"/>
          <w:szCs w:val="14"/>
        </w:rPr>
        <w:t>l</w:t>
      </w:r>
      <w:r w:rsidRPr="003B62F6">
        <w:rPr>
          <w:rFonts w:asciiTheme="minorHAnsi" w:eastAsia="Book Antiqua" w:hAnsiTheme="minorHAnsi" w:cstheme="minorHAnsi"/>
          <w:w w:val="90"/>
          <w:sz w:val="14"/>
          <w:szCs w:val="14"/>
        </w:rPr>
        <w:t>e</w:t>
      </w:r>
      <w:r w:rsidRPr="003B62F6">
        <w:rPr>
          <w:rFonts w:asciiTheme="minorHAnsi" w:eastAsia="Book Antiqua" w:hAnsiTheme="minorHAnsi" w:cstheme="minorHAnsi"/>
          <w:spacing w:val="12"/>
          <w:w w:val="90"/>
          <w:sz w:val="14"/>
          <w:szCs w:val="14"/>
        </w:rPr>
        <w:t xml:space="preserve"> </w:t>
      </w:r>
      <w:r w:rsidRPr="003B62F6">
        <w:rPr>
          <w:rFonts w:asciiTheme="minorHAnsi" w:eastAsia="Book Antiqua" w:hAnsiTheme="minorHAnsi" w:cstheme="minorHAnsi"/>
          <w:spacing w:val="-1"/>
          <w:w w:val="90"/>
          <w:sz w:val="14"/>
          <w:szCs w:val="14"/>
        </w:rPr>
        <w:t>s</w:t>
      </w:r>
      <w:r w:rsidRPr="003B62F6">
        <w:rPr>
          <w:rFonts w:asciiTheme="minorHAnsi" w:eastAsia="Book Antiqua" w:hAnsiTheme="minorHAnsi" w:cstheme="minorHAnsi"/>
          <w:spacing w:val="1"/>
          <w:w w:val="90"/>
          <w:sz w:val="14"/>
          <w:szCs w:val="14"/>
        </w:rPr>
        <w:t>ec</w:t>
      </w:r>
      <w:r w:rsidRPr="003B62F6">
        <w:rPr>
          <w:rFonts w:asciiTheme="minorHAnsi" w:eastAsia="Book Antiqua" w:hAnsiTheme="minorHAnsi" w:cstheme="minorHAnsi"/>
          <w:spacing w:val="-1"/>
          <w:w w:val="90"/>
          <w:sz w:val="14"/>
          <w:szCs w:val="14"/>
        </w:rPr>
        <w:t>t</w:t>
      </w:r>
      <w:r w:rsidRPr="003B62F6">
        <w:rPr>
          <w:rFonts w:asciiTheme="minorHAnsi" w:eastAsia="Book Antiqua" w:hAnsiTheme="minorHAnsi" w:cstheme="minorHAnsi"/>
          <w:w w:val="90"/>
          <w:sz w:val="14"/>
          <w:szCs w:val="14"/>
        </w:rPr>
        <w:t>ion,</w:t>
      </w:r>
      <w:r w:rsidRPr="003B62F6">
        <w:rPr>
          <w:rFonts w:asciiTheme="minorHAnsi" w:eastAsia="Book Antiqua" w:hAnsiTheme="minorHAnsi" w:cstheme="minorHAnsi"/>
          <w:spacing w:val="10"/>
          <w:w w:val="90"/>
          <w:sz w:val="14"/>
          <w:szCs w:val="14"/>
        </w:rPr>
        <w:t xml:space="preserve"> </w:t>
      </w:r>
      <w:r w:rsidRPr="003B62F6">
        <w:rPr>
          <w:rFonts w:asciiTheme="minorHAnsi" w:eastAsia="Book Antiqua" w:hAnsiTheme="minorHAnsi" w:cstheme="minorHAnsi"/>
          <w:spacing w:val="1"/>
          <w:sz w:val="14"/>
          <w:szCs w:val="14"/>
        </w:rPr>
        <w:t>a</w:t>
      </w:r>
      <w:r w:rsidRPr="003B62F6">
        <w:rPr>
          <w:rFonts w:asciiTheme="minorHAnsi" w:eastAsia="Book Antiqua" w:hAnsiTheme="minorHAnsi" w:cstheme="minorHAnsi"/>
          <w:sz w:val="14"/>
          <w:szCs w:val="14"/>
        </w:rPr>
        <w:t xml:space="preserve">s </w:t>
      </w:r>
      <w:r w:rsidRPr="003B62F6">
        <w:rPr>
          <w:rFonts w:asciiTheme="minorHAnsi" w:eastAsia="Book Antiqua" w:hAnsiTheme="minorHAnsi" w:cstheme="minorHAnsi"/>
          <w:w w:val="88"/>
          <w:sz w:val="14"/>
          <w:szCs w:val="14"/>
        </w:rPr>
        <w:t>i</w:t>
      </w:r>
      <w:r w:rsidRPr="003B62F6">
        <w:rPr>
          <w:rFonts w:asciiTheme="minorHAnsi" w:eastAsia="Book Antiqua" w:hAnsiTheme="minorHAnsi" w:cstheme="minorHAnsi"/>
          <w:spacing w:val="-1"/>
          <w:w w:val="88"/>
          <w:sz w:val="14"/>
          <w:szCs w:val="14"/>
        </w:rPr>
        <w:t>l</w:t>
      </w:r>
      <w:r w:rsidRPr="003B62F6">
        <w:rPr>
          <w:rFonts w:asciiTheme="minorHAnsi" w:eastAsia="Book Antiqua" w:hAnsiTheme="minorHAnsi" w:cstheme="minorHAnsi"/>
          <w:w w:val="88"/>
          <w:sz w:val="14"/>
          <w:szCs w:val="14"/>
        </w:rPr>
        <w:t>lu</w:t>
      </w:r>
      <w:r w:rsidRPr="003B62F6">
        <w:rPr>
          <w:rFonts w:asciiTheme="minorHAnsi" w:eastAsia="Book Antiqua" w:hAnsiTheme="minorHAnsi" w:cstheme="minorHAnsi"/>
          <w:spacing w:val="-1"/>
          <w:w w:val="88"/>
          <w:sz w:val="14"/>
          <w:szCs w:val="14"/>
        </w:rPr>
        <w:t>s</w:t>
      </w:r>
      <w:r w:rsidRPr="003B62F6">
        <w:rPr>
          <w:rFonts w:asciiTheme="minorHAnsi" w:eastAsia="Book Antiqua" w:hAnsiTheme="minorHAnsi" w:cstheme="minorHAnsi"/>
          <w:w w:val="88"/>
          <w:sz w:val="14"/>
          <w:szCs w:val="14"/>
        </w:rPr>
        <w:t>tr</w:t>
      </w:r>
      <w:r w:rsidRPr="003B62F6">
        <w:rPr>
          <w:rFonts w:asciiTheme="minorHAnsi" w:eastAsia="Book Antiqua" w:hAnsiTheme="minorHAnsi" w:cstheme="minorHAnsi"/>
          <w:spacing w:val="1"/>
          <w:w w:val="88"/>
          <w:sz w:val="14"/>
          <w:szCs w:val="14"/>
        </w:rPr>
        <w:t>a</w:t>
      </w:r>
      <w:r w:rsidRPr="003B62F6">
        <w:rPr>
          <w:rFonts w:asciiTheme="minorHAnsi" w:eastAsia="Book Antiqua" w:hAnsiTheme="minorHAnsi" w:cstheme="minorHAnsi"/>
          <w:spacing w:val="-1"/>
          <w:w w:val="88"/>
          <w:sz w:val="14"/>
          <w:szCs w:val="14"/>
        </w:rPr>
        <w:t>t</w:t>
      </w:r>
      <w:r w:rsidRPr="003B62F6">
        <w:rPr>
          <w:rFonts w:asciiTheme="minorHAnsi" w:eastAsia="Book Antiqua" w:hAnsiTheme="minorHAnsi" w:cstheme="minorHAnsi"/>
          <w:spacing w:val="1"/>
          <w:w w:val="88"/>
          <w:sz w:val="14"/>
          <w:szCs w:val="14"/>
        </w:rPr>
        <w:t>e</w:t>
      </w:r>
      <w:r w:rsidRPr="003B62F6">
        <w:rPr>
          <w:rFonts w:asciiTheme="minorHAnsi" w:eastAsia="Book Antiqua" w:hAnsiTheme="minorHAnsi" w:cstheme="minorHAnsi"/>
          <w:w w:val="88"/>
          <w:sz w:val="14"/>
          <w:szCs w:val="14"/>
        </w:rPr>
        <w:t>d</w:t>
      </w:r>
      <w:r w:rsidRPr="003B62F6">
        <w:rPr>
          <w:rFonts w:asciiTheme="minorHAnsi" w:eastAsia="Book Antiqua" w:hAnsiTheme="minorHAnsi" w:cstheme="minorHAnsi"/>
          <w:spacing w:val="1"/>
          <w:w w:val="88"/>
          <w:sz w:val="14"/>
          <w:szCs w:val="14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  <w:sz w:val="14"/>
          <w:szCs w:val="14"/>
        </w:rPr>
        <w:t>h</w:t>
      </w:r>
      <w:r w:rsidRPr="003B62F6">
        <w:rPr>
          <w:rFonts w:asciiTheme="minorHAnsi" w:eastAsia="Book Antiqua" w:hAnsiTheme="minorHAnsi" w:cstheme="minorHAnsi"/>
          <w:spacing w:val="1"/>
          <w:w w:val="88"/>
          <w:sz w:val="14"/>
          <w:szCs w:val="14"/>
        </w:rPr>
        <w:t>e</w:t>
      </w:r>
      <w:r w:rsidRPr="003B62F6">
        <w:rPr>
          <w:rFonts w:asciiTheme="minorHAnsi" w:eastAsia="Book Antiqua" w:hAnsiTheme="minorHAnsi" w:cstheme="minorHAnsi"/>
          <w:w w:val="88"/>
          <w:sz w:val="14"/>
          <w:szCs w:val="14"/>
        </w:rPr>
        <w:t>r</w:t>
      </w:r>
      <w:r w:rsidRPr="003B62F6">
        <w:rPr>
          <w:rFonts w:asciiTheme="minorHAnsi" w:eastAsia="Book Antiqua" w:hAnsiTheme="minorHAnsi" w:cstheme="minorHAnsi"/>
          <w:spacing w:val="1"/>
          <w:w w:val="88"/>
          <w:sz w:val="14"/>
          <w:szCs w:val="14"/>
        </w:rPr>
        <w:t>e</w:t>
      </w:r>
      <w:r w:rsidRPr="003B62F6">
        <w:rPr>
          <w:rFonts w:asciiTheme="minorHAnsi" w:eastAsia="Book Antiqua" w:hAnsiTheme="minorHAnsi" w:cstheme="minorHAnsi"/>
          <w:w w:val="88"/>
          <w:sz w:val="14"/>
          <w:szCs w:val="14"/>
        </w:rPr>
        <w:t>.</w:t>
      </w:r>
      <w:r w:rsidRPr="003B62F6">
        <w:rPr>
          <w:rFonts w:asciiTheme="minorHAnsi" w:eastAsia="Book Antiqua" w:hAnsiTheme="minorHAnsi" w:cstheme="minorHAnsi"/>
          <w:spacing w:val="7"/>
          <w:w w:val="88"/>
          <w:sz w:val="14"/>
          <w:szCs w:val="14"/>
        </w:rPr>
        <w:t xml:space="preserve"> </w:t>
      </w:r>
      <w:r w:rsidRPr="003B62F6">
        <w:rPr>
          <w:rFonts w:asciiTheme="minorHAnsi" w:eastAsia="Book Antiqua" w:hAnsiTheme="minorHAnsi" w:cstheme="minorHAnsi"/>
          <w:spacing w:val="-1"/>
          <w:sz w:val="14"/>
          <w:szCs w:val="14"/>
        </w:rPr>
        <w:t>Y</w:t>
      </w:r>
      <w:r w:rsidRPr="003B62F6">
        <w:rPr>
          <w:rFonts w:asciiTheme="minorHAnsi" w:eastAsia="Book Antiqua" w:hAnsiTheme="minorHAnsi" w:cstheme="minorHAnsi"/>
          <w:sz w:val="14"/>
          <w:szCs w:val="14"/>
        </w:rPr>
        <w:t>ou</w:t>
      </w:r>
      <w:r w:rsidRPr="003B62F6">
        <w:rPr>
          <w:rFonts w:asciiTheme="minorHAnsi" w:eastAsia="Book Antiqua" w:hAnsiTheme="minorHAnsi" w:cstheme="minorHAnsi"/>
          <w:spacing w:val="-12"/>
          <w:sz w:val="14"/>
          <w:szCs w:val="14"/>
        </w:rPr>
        <w:t xml:space="preserve"> </w:t>
      </w:r>
      <w:r w:rsidRPr="003B62F6">
        <w:rPr>
          <w:rFonts w:asciiTheme="minorHAnsi" w:eastAsia="Book Antiqua" w:hAnsiTheme="minorHAnsi" w:cstheme="minorHAnsi"/>
          <w:spacing w:val="-1"/>
          <w:w w:val="88"/>
          <w:sz w:val="14"/>
          <w:szCs w:val="14"/>
        </w:rPr>
        <w:t>c</w:t>
      </w:r>
      <w:r w:rsidRPr="003B62F6">
        <w:rPr>
          <w:rFonts w:asciiTheme="minorHAnsi" w:eastAsia="Book Antiqua" w:hAnsiTheme="minorHAnsi" w:cstheme="minorHAnsi"/>
          <w:spacing w:val="1"/>
          <w:w w:val="88"/>
          <w:sz w:val="14"/>
          <w:szCs w:val="14"/>
        </w:rPr>
        <w:t>a</w:t>
      </w:r>
      <w:r w:rsidRPr="003B62F6">
        <w:rPr>
          <w:rFonts w:asciiTheme="minorHAnsi" w:eastAsia="Book Antiqua" w:hAnsiTheme="minorHAnsi" w:cstheme="minorHAnsi"/>
          <w:w w:val="88"/>
          <w:sz w:val="14"/>
          <w:szCs w:val="14"/>
        </w:rPr>
        <w:t>n</w:t>
      </w:r>
      <w:r w:rsidRPr="003B62F6">
        <w:rPr>
          <w:rFonts w:asciiTheme="minorHAnsi" w:eastAsia="Book Antiqua" w:hAnsiTheme="minorHAnsi" w:cstheme="minorHAnsi"/>
          <w:spacing w:val="8"/>
          <w:w w:val="88"/>
          <w:sz w:val="14"/>
          <w:szCs w:val="14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  <w:sz w:val="14"/>
          <w:szCs w:val="14"/>
        </w:rPr>
        <w:t>u</w:t>
      </w:r>
      <w:r w:rsidRPr="003B62F6">
        <w:rPr>
          <w:rFonts w:asciiTheme="minorHAnsi" w:eastAsia="Book Antiqua" w:hAnsiTheme="minorHAnsi" w:cstheme="minorHAnsi"/>
          <w:spacing w:val="-1"/>
          <w:w w:val="88"/>
          <w:sz w:val="14"/>
          <w:szCs w:val="14"/>
        </w:rPr>
        <w:t>s</w:t>
      </w:r>
      <w:r w:rsidRPr="003B62F6">
        <w:rPr>
          <w:rFonts w:asciiTheme="minorHAnsi" w:eastAsia="Book Antiqua" w:hAnsiTheme="minorHAnsi" w:cstheme="minorHAnsi"/>
          <w:w w:val="88"/>
          <w:sz w:val="14"/>
          <w:szCs w:val="14"/>
        </w:rPr>
        <w:t>e</w:t>
      </w:r>
      <w:r w:rsidRPr="003B62F6">
        <w:rPr>
          <w:rFonts w:asciiTheme="minorHAnsi" w:eastAsia="Book Antiqua" w:hAnsiTheme="minorHAnsi" w:cstheme="minorHAnsi"/>
          <w:spacing w:val="4"/>
          <w:w w:val="88"/>
          <w:sz w:val="14"/>
          <w:szCs w:val="14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  <w:sz w:val="14"/>
          <w:szCs w:val="14"/>
        </w:rPr>
        <w:t>the</w:t>
      </w:r>
      <w:r w:rsidRPr="003B62F6">
        <w:rPr>
          <w:rFonts w:asciiTheme="minorHAnsi" w:eastAsia="Book Antiqua" w:hAnsiTheme="minorHAnsi" w:cstheme="minorHAnsi"/>
          <w:spacing w:val="3"/>
          <w:w w:val="88"/>
          <w:sz w:val="14"/>
          <w:szCs w:val="14"/>
        </w:rPr>
        <w:t xml:space="preserve"> </w:t>
      </w:r>
      <w:r w:rsidRPr="003B62F6">
        <w:rPr>
          <w:rFonts w:asciiTheme="minorHAnsi" w:eastAsia="Book Antiqua" w:hAnsiTheme="minorHAnsi" w:cstheme="minorHAnsi"/>
          <w:spacing w:val="-2"/>
          <w:w w:val="88"/>
          <w:sz w:val="14"/>
          <w:szCs w:val="14"/>
        </w:rPr>
        <w:t>n</w:t>
      </w:r>
      <w:r w:rsidRPr="003B62F6">
        <w:rPr>
          <w:rFonts w:asciiTheme="minorHAnsi" w:eastAsia="Book Antiqua" w:hAnsiTheme="minorHAnsi" w:cstheme="minorHAnsi"/>
          <w:spacing w:val="1"/>
          <w:w w:val="88"/>
          <w:sz w:val="14"/>
          <w:szCs w:val="14"/>
        </w:rPr>
        <w:t>a</w:t>
      </w:r>
      <w:r w:rsidRPr="003B62F6">
        <w:rPr>
          <w:rFonts w:asciiTheme="minorHAnsi" w:eastAsia="Book Antiqua" w:hAnsiTheme="minorHAnsi" w:cstheme="minorHAnsi"/>
          <w:w w:val="88"/>
          <w:sz w:val="14"/>
          <w:szCs w:val="14"/>
        </w:rPr>
        <w:t>me</w:t>
      </w:r>
      <w:r w:rsidRPr="003B62F6">
        <w:rPr>
          <w:rFonts w:asciiTheme="minorHAnsi" w:eastAsia="Book Antiqua" w:hAnsiTheme="minorHAnsi" w:cstheme="minorHAnsi"/>
          <w:spacing w:val="5"/>
          <w:w w:val="88"/>
          <w:sz w:val="14"/>
          <w:szCs w:val="14"/>
        </w:rPr>
        <w:t xml:space="preserve"> </w:t>
      </w:r>
      <w:r w:rsidRPr="003B62F6">
        <w:rPr>
          <w:rFonts w:asciiTheme="minorHAnsi" w:eastAsia="Book Antiqua" w:hAnsiTheme="minorHAnsi" w:cstheme="minorHAnsi"/>
          <w:sz w:val="14"/>
          <w:szCs w:val="14"/>
        </w:rPr>
        <w:t>of</w:t>
      </w:r>
      <w:r w:rsidRPr="003B62F6">
        <w:rPr>
          <w:rFonts w:asciiTheme="minorHAnsi" w:eastAsia="Book Antiqua" w:hAnsiTheme="minorHAnsi" w:cstheme="minorHAnsi"/>
          <w:spacing w:val="-6"/>
          <w:sz w:val="14"/>
          <w:szCs w:val="14"/>
        </w:rPr>
        <w:t xml:space="preserve"> </w:t>
      </w:r>
      <w:r w:rsidRPr="003B62F6">
        <w:rPr>
          <w:rFonts w:asciiTheme="minorHAnsi" w:eastAsia="Book Antiqua" w:hAnsiTheme="minorHAnsi" w:cstheme="minorHAnsi"/>
          <w:spacing w:val="-1"/>
          <w:w w:val="87"/>
          <w:sz w:val="14"/>
          <w:szCs w:val="14"/>
        </w:rPr>
        <w:t>t</w:t>
      </w:r>
      <w:r w:rsidRPr="003B62F6">
        <w:rPr>
          <w:rFonts w:asciiTheme="minorHAnsi" w:eastAsia="Book Antiqua" w:hAnsiTheme="minorHAnsi" w:cstheme="minorHAnsi"/>
          <w:w w:val="87"/>
          <w:sz w:val="14"/>
          <w:szCs w:val="14"/>
        </w:rPr>
        <w:t>he</w:t>
      </w:r>
      <w:r w:rsidRPr="003B62F6">
        <w:rPr>
          <w:rFonts w:asciiTheme="minorHAnsi" w:eastAsia="Book Antiqua" w:hAnsiTheme="minorHAnsi" w:cstheme="minorHAnsi"/>
          <w:spacing w:val="5"/>
          <w:w w:val="87"/>
          <w:sz w:val="14"/>
          <w:szCs w:val="14"/>
        </w:rPr>
        <w:t xml:space="preserve"> </w:t>
      </w:r>
      <w:r w:rsidRPr="003B62F6">
        <w:rPr>
          <w:rFonts w:asciiTheme="minorHAnsi" w:eastAsia="Book Antiqua" w:hAnsiTheme="minorHAnsi" w:cstheme="minorHAnsi"/>
          <w:sz w:val="14"/>
          <w:szCs w:val="14"/>
        </w:rPr>
        <w:t>po</w:t>
      </w:r>
      <w:r w:rsidRPr="003B62F6">
        <w:rPr>
          <w:rFonts w:asciiTheme="minorHAnsi" w:eastAsia="Book Antiqua" w:hAnsiTheme="minorHAnsi" w:cstheme="minorHAnsi"/>
          <w:spacing w:val="-1"/>
          <w:sz w:val="14"/>
          <w:szCs w:val="14"/>
        </w:rPr>
        <w:t>s</w:t>
      </w:r>
      <w:r w:rsidRPr="003B62F6">
        <w:rPr>
          <w:rFonts w:asciiTheme="minorHAnsi" w:eastAsia="Book Antiqua" w:hAnsiTheme="minorHAnsi" w:cstheme="minorHAnsi"/>
          <w:sz w:val="14"/>
          <w:szCs w:val="14"/>
        </w:rPr>
        <w:t>i</w:t>
      </w:r>
      <w:r w:rsidRPr="003B62F6">
        <w:rPr>
          <w:rFonts w:asciiTheme="minorHAnsi" w:eastAsia="Book Antiqua" w:hAnsiTheme="minorHAnsi" w:cstheme="minorHAnsi"/>
          <w:spacing w:val="-1"/>
          <w:sz w:val="14"/>
          <w:szCs w:val="14"/>
        </w:rPr>
        <w:t>t</w:t>
      </w:r>
      <w:r w:rsidRPr="003B62F6">
        <w:rPr>
          <w:rFonts w:asciiTheme="minorHAnsi" w:eastAsia="Book Antiqua" w:hAnsiTheme="minorHAnsi" w:cstheme="minorHAnsi"/>
          <w:sz w:val="14"/>
          <w:szCs w:val="14"/>
        </w:rPr>
        <w:t xml:space="preserve">ion </w:t>
      </w:r>
      <w:r w:rsidRPr="003B62F6">
        <w:rPr>
          <w:rFonts w:asciiTheme="minorHAnsi" w:eastAsia="Book Antiqua" w:hAnsiTheme="minorHAnsi" w:cstheme="minorHAnsi"/>
          <w:w w:val="88"/>
          <w:sz w:val="14"/>
          <w:szCs w:val="14"/>
        </w:rPr>
        <w:t>you</w:t>
      </w:r>
      <w:r w:rsidRPr="003B62F6">
        <w:rPr>
          <w:rFonts w:asciiTheme="minorHAnsi" w:eastAsia="Book Antiqua" w:hAnsiTheme="minorHAnsi" w:cstheme="minorHAnsi"/>
          <w:spacing w:val="4"/>
          <w:w w:val="88"/>
          <w:sz w:val="14"/>
          <w:szCs w:val="14"/>
        </w:rPr>
        <w:t xml:space="preserve"> </w:t>
      </w:r>
      <w:r w:rsidRPr="003B62F6">
        <w:rPr>
          <w:rFonts w:asciiTheme="minorHAnsi" w:eastAsia="Book Antiqua" w:hAnsiTheme="minorHAnsi" w:cstheme="minorHAnsi"/>
          <w:spacing w:val="1"/>
          <w:w w:val="88"/>
          <w:sz w:val="14"/>
          <w:szCs w:val="14"/>
        </w:rPr>
        <w:t>a</w:t>
      </w:r>
      <w:r w:rsidRPr="003B62F6">
        <w:rPr>
          <w:rFonts w:asciiTheme="minorHAnsi" w:eastAsia="Book Antiqua" w:hAnsiTheme="minorHAnsi" w:cstheme="minorHAnsi"/>
          <w:w w:val="88"/>
          <w:sz w:val="14"/>
          <w:szCs w:val="14"/>
        </w:rPr>
        <w:t>re</w:t>
      </w:r>
      <w:r w:rsidRPr="003B62F6">
        <w:rPr>
          <w:rFonts w:asciiTheme="minorHAnsi" w:eastAsia="Book Antiqua" w:hAnsiTheme="minorHAnsi" w:cstheme="minorHAnsi"/>
          <w:spacing w:val="5"/>
          <w:w w:val="88"/>
          <w:sz w:val="14"/>
          <w:szCs w:val="14"/>
        </w:rPr>
        <w:t xml:space="preserve"> </w:t>
      </w:r>
      <w:r w:rsidRPr="003B62F6">
        <w:rPr>
          <w:rFonts w:asciiTheme="minorHAnsi" w:eastAsia="Book Antiqua" w:hAnsiTheme="minorHAnsi" w:cstheme="minorHAnsi"/>
          <w:spacing w:val="-1"/>
          <w:w w:val="88"/>
          <w:sz w:val="14"/>
          <w:szCs w:val="14"/>
        </w:rPr>
        <w:t>a</w:t>
      </w:r>
      <w:r w:rsidRPr="003B62F6">
        <w:rPr>
          <w:rFonts w:asciiTheme="minorHAnsi" w:eastAsia="Book Antiqua" w:hAnsiTheme="minorHAnsi" w:cstheme="minorHAnsi"/>
          <w:w w:val="88"/>
          <w:sz w:val="14"/>
          <w:szCs w:val="14"/>
        </w:rPr>
        <w:t>pplying for</w:t>
      </w:r>
      <w:r w:rsidRPr="003B62F6">
        <w:rPr>
          <w:rFonts w:asciiTheme="minorHAnsi" w:eastAsia="Book Antiqua" w:hAnsiTheme="minorHAnsi" w:cstheme="minorHAnsi"/>
          <w:spacing w:val="8"/>
          <w:w w:val="88"/>
          <w:sz w:val="14"/>
          <w:szCs w:val="14"/>
        </w:rPr>
        <w:t xml:space="preserve"> </w:t>
      </w:r>
      <w:r w:rsidRPr="003B62F6">
        <w:rPr>
          <w:rFonts w:asciiTheme="minorHAnsi" w:eastAsia="Book Antiqua" w:hAnsiTheme="minorHAnsi" w:cstheme="minorHAnsi"/>
          <w:spacing w:val="1"/>
          <w:w w:val="88"/>
          <w:sz w:val="14"/>
          <w:szCs w:val="14"/>
        </w:rPr>
        <w:t>a</w:t>
      </w:r>
      <w:r w:rsidRPr="003B62F6">
        <w:rPr>
          <w:rFonts w:asciiTheme="minorHAnsi" w:eastAsia="Book Antiqua" w:hAnsiTheme="minorHAnsi" w:cstheme="minorHAnsi"/>
          <w:w w:val="88"/>
          <w:sz w:val="14"/>
          <w:szCs w:val="14"/>
        </w:rPr>
        <w:t>s</w:t>
      </w:r>
      <w:r w:rsidRPr="003B62F6">
        <w:rPr>
          <w:rFonts w:asciiTheme="minorHAnsi" w:eastAsia="Book Antiqua" w:hAnsiTheme="minorHAnsi" w:cstheme="minorHAnsi"/>
          <w:spacing w:val="4"/>
          <w:w w:val="88"/>
          <w:sz w:val="14"/>
          <w:szCs w:val="14"/>
        </w:rPr>
        <w:t xml:space="preserve"> </w:t>
      </w:r>
      <w:r w:rsidRPr="003B62F6">
        <w:rPr>
          <w:rFonts w:asciiTheme="minorHAnsi" w:eastAsia="Book Antiqua" w:hAnsiTheme="minorHAnsi" w:cstheme="minorHAnsi"/>
          <w:sz w:val="14"/>
          <w:szCs w:val="14"/>
        </w:rPr>
        <w:t>a</w:t>
      </w:r>
      <w:r w:rsidRPr="003B62F6">
        <w:rPr>
          <w:rFonts w:asciiTheme="minorHAnsi" w:eastAsia="Book Antiqua" w:hAnsiTheme="minorHAnsi" w:cstheme="minorHAnsi"/>
          <w:spacing w:val="-8"/>
          <w:sz w:val="14"/>
          <w:szCs w:val="14"/>
        </w:rPr>
        <w:t xml:space="preserve"> </w:t>
      </w:r>
      <w:r w:rsidRPr="003B62F6">
        <w:rPr>
          <w:rFonts w:asciiTheme="minorHAnsi" w:eastAsia="Book Antiqua" w:hAnsiTheme="minorHAnsi" w:cstheme="minorHAnsi"/>
          <w:w w:val="89"/>
          <w:sz w:val="14"/>
          <w:szCs w:val="14"/>
        </w:rPr>
        <w:t>t</w:t>
      </w:r>
      <w:r w:rsidRPr="003B62F6">
        <w:rPr>
          <w:rFonts w:asciiTheme="minorHAnsi" w:eastAsia="Book Antiqua" w:hAnsiTheme="minorHAnsi" w:cstheme="minorHAnsi"/>
          <w:spacing w:val="-1"/>
          <w:w w:val="89"/>
          <w:sz w:val="14"/>
          <w:szCs w:val="14"/>
        </w:rPr>
        <w:t>i</w:t>
      </w:r>
      <w:r w:rsidRPr="003B62F6">
        <w:rPr>
          <w:rFonts w:asciiTheme="minorHAnsi" w:eastAsia="Book Antiqua" w:hAnsiTheme="minorHAnsi" w:cstheme="minorHAnsi"/>
          <w:w w:val="89"/>
          <w:sz w:val="14"/>
          <w:szCs w:val="14"/>
        </w:rPr>
        <w:t>tle</w:t>
      </w:r>
      <w:r w:rsidRPr="003B62F6">
        <w:rPr>
          <w:rFonts w:asciiTheme="minorHAnsi" w:eastAsia="Book Antiqua" w:hAnsiTheme="minorHAnsi" w:cstheme="minorHAnsi"/>
          <w:spacing w:val="7"/>
          <w:w w:val="89"/>
          <w:sz w:val="14"/>
          <w:szCs w:val="14"/>
        </w:rPr>
        <w:t xml:space="preserve"> </w:t>
      </w:r>
      <w:r w:rsidRPr="003B62F6">
        <w:rPr>
          <w:rFonts w:asciiTheme="minorHAnsi" w:eastAsia="Book Antiqua" w:hAnsiTheme="minorHAnsi" w:cstheme="minorHAnsi"/>
          <w:w w:val="89"/>
          <w:sz w:val="14"/>
          <w:szCs w:val="14"/>
        </w:rPr>
        <w:t>for</w:t>
      </w:r>
      <w:r w:rsidRPr="003B62F6">
        <w:rPr>
          <w:rFonts w:asciiTheme="minorHAnsi" w:eastAsia="Book Antiqua" w:hAnsiTheme="minorHAnsi" w:cstheme="minorHAnsi"/>
          <w:spacing w:val="6"/>
          <w:w w:val="89"/>
          <w:sz w:val="14"/>
          <w:szCs w:val="14"/>
        </w:rPr>
        <w:t xml:space="preserve"> </w:t>
      </w:r>
      <w:r w:rsidRPr="003B62F6">
        <w:rPr>
          <w:rFonts w:asciiTheme="minorHAnsi" w:eastAsia="Book Antiqua" w:hAnsiTheme="minorHAnsi" w:cstheme="minorHAnsi"/>
          <w:w w:val="89"/>
          <w:sz w:val="14"/>
          <w:szCs w:val="14"/>
        </w:rPr>
        <w:t>your</w:t>
      </w:r>
      <w:r w:rsidRPr="003B62F6">
        <w:rPr>
          <w:rFonts w:asciiTheme="minorHAnsi" w:eastAsia="Book Antiqua" w:hAnsiTheme="minorHAnsi" w:cstheme="minorHAnsi"/>
          <w:spacing w:val="-2"/>
          <w:w w:val="89"/>
          <w:sz w:val="14"/>
          <w:szCs w:val="14"/>
        </w:rPr>
        <w:t xml:space="preserve"> r</w:t>
      </w:r>
      <w:r w:rsidRPr="003B62F6">
        <w:rPr>
          <w:rFonts w:asciiTheme="minorHAnsi" w:eastAsia="Book Antiqua" w:hAnsiTheme="minorHAnsi" w:cstheme="minorHAnsi"/>
          <w:spacing w:val="1"/>
          <w:w w:val="89"/>
          <w:sz w:val="14"/>
          <w:szCs w:val="14"/>
        </w:rPr>
        <w:t>e</w:t>
      </w:r>
      <w:r w:rsidRPr="003B62F6">
        <w:rPr>
          <w:rFonts w:asciiTheme="minorHAnsi" w:eastAsia="Book Antiqua" w:hAnsiTheme="minorHAnsi" w:cstheme="minorHAnsi"/>
          <w:spacing w:val="-1"/>
          <w:w w:val="89"/>
          <w:sz w:val="14"/>
          <w:szCs w:val="14"/>
        </w:rPr>
        <w:t>s</w:t>
      </w:r>
      <w:r w:rsidRPr="003B62F6">
        <w:rPr>
          <w:rFonts w:asciiTheme="minorHAnsi" w:eastAsia="Book Antiqua" w:hAnsiTheme="minorHAnsi" w:cstheme="minorHAnsi"/>
          <w:w w:val="89"/>
          <w:sz w:val="14"/>
          <w:szCs w:val="14"/>
        </w:rPr>
        <w:t>um</w:t>
      </w:r>
      <w:r w:rsidRPr="003B62F6">
        <w:rPr>
          <w:rFonts w:asciiTheme="minorHAnsi" w:eastAsia="Book Antiqua" w:hAnsiTheme="minorHAnsi" w:cstheme="minorHAnsi"/>
          <w:spacing w:val="1"/>
          <w:w w:val="89"/>
          <w:sz w:val="14"/>
          <w:szCs w:val="14"/>
        </w:rPr>
        <w:t>e</w:t>
      </w:r>
      <w:r w:rsidRPr="003B62F6">
        <w:rPr>
          <w:rFonts w:asciiTheme="minorHAnsi" w:eastAsia="Book Antiqua" w:hAnsiTheme="minorHAnsi" w:cstheme="minorHAnsi"/>
          <w:w w:val="89"/>
          <w:sz w:val="14"/>
          <w:szCs w:val="14"/>
        </w:rPr>
        <w:t>.</w:t>
      </w:r>
      <w:r w:rsidRPr="003B62F6">
        <w:rPr>
          <w:rFonts w:asciiTheme="minorHAnsi" w:eastAsia="Book Antiqua" w:hAnsiTheme="minorHAnsi" w:cstheme="minorHAnsi"/>
          <w:spacing w:val="3"/>
          <w:w w:val="89"/>
          <w:sz w:val="14"/>
          <w:szCs w:val="14"/>
        </w:rPr>
        <w:t xml:space="preserve"> </w:t>
      </w:r>
      <w:r w:rsidRPr="003B62F6">
        <w:rPr>
          <w:rFonts w:asciiTheme="minorHAnsi" w:eastAsia="Book Antiqua" w:hAnsiTheme="minorHAnsi" w:cstheme="minorHAnsi"/>
          <w:spacing w:val="-1"/>
          <w:sz w:val="14"/>
          <w:szCs w:val="14"/>
        </w:rPr>
        <w:t>Us</w:t>
      </w:r>
      <w:r w:rsidRPr="003B62F6">
        <w:rPr>
          <w:rFonts w:asciiTheme="minorHAnsi" w:eastAsia="Book Antiqua" w:hAnsiTheme="minorHAnsi" w:cstheme="minorHAnsi"/>
          <w:sz w:val="14"/>
          <w:szCs w:val="14"/>
        </w:rPr>
        <w:t xml:space="preserve">e </w:t>
      </w:r>
      <w:r w:rsidRPr="003B62F6">
        <w:rPr>
          <w:rFonts w:asciiTheme="minorHAnsi" w:eastAsia="Book Antiqua" w:hAnsiTheme="minorHAnsi" w:cstheme="minorHAnsi"/>
          <w:w w:val="88"/>
          <w:sz w:val="14"/>
          <w:szCs w:val="14"/>
        </w:rPr>
        <w:t>bul</w:t>
      </w:r>
      <w:r w:rsidRPr="003B62F6">
        <w:rPr>
          <w:rFonts w:asciiTheme="minorHAnsi" w:eastAsia="Book Antiqua" w:hAnsiTheme="minorHAnsi" w:cstheme="minorHAnsi"/>
          <w:spacing w:val="-1"/>
          <w:w w:val="88"/>
          <w:sz w:val="14"/>
          <w:szCs w:val="14"/>
        </w:rPr>
        <w:t>l</w:t>
      </w:r>
      <w:r w:rsidRPr="003B62F6">
        <w:rPr>
          <w:rFonts w:asciiTheme="minorHAnsi" w:eastAsia="Book Antiqua" w:hAnsiTheme="minorHAnsi" w:cstheme="minorHAnsi"/>
          <w:spacing w:val="1"/>
          <w:w w:val="88"/>
          <w:sz w:val="14"/>
          <w:szCs w:val="14"/>
        </w:rPr>
        <w:t>e</w:t>
      </w:r>
      <w:r w:rsidRPr="003B62F6">
        <w:rPr>
          <w:rFonts w:asciiTheme="minorHAnsi" w:eastAsia="Book Antiqua" w:hAnsiTheme="minorHAnsi" w:cstheme="minorHAnsi"/>
          <w:w w:val="88"/>
          <w:sz w:val="14"/>
          <w:szCs w:val="14"/>
        </w:rPr>
        <w:t>t</w:t>
      </w:r>
      <w:r w:rsidRPr="003B62F6">
        <w:rPr>
          <w:rFonts w:asciiTheme="minorHAnsi" w:eastAsia="Book Antiqua" w:hAnsiTheme="minorHAnsi" w:cstheme="minorHAnsi"/>
          <w:spacing w:val="7"/>
          <w:w w:val="88"/>
          <w:sz w:val="14"/>
          <w:szCs w:val="14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  <w:sz w:val="14"/>
          <w:szCs w:val="14"/>
        </w:rPr>
        <w:t>poi</w:t>
      </w:r>
      <w:r w:rsidRPr="003B62F6">
        <w:rPr>
          <w:rFonts w:asciiTheme="minorHAnsi" w:eastAsia="Book Antiqua" w:hAnsiTheme="minorHAnsi" w:cstheme="minorHAnsi"/>
          <w:spacing w:val="-2"/>
          <w:w w:val="88"/>
          <w:sz w:val="14"/>
          <w:szCs w:val="14"/>
        </w:rPr>
        <w:t>n</w:t>
      </w:r>
      <w:r w:rsidRPr="003B62F6">
        <w:rPr>
          <w:rFonts w:asciiTheme="minorHAnsi" w:eastAsia="Book Antiqua" w:hAnsiTheme="minorHAnsi" w:cstheme="minorHAnsi"/>
          <w:w w:val="88"/>
          <w:sz w:val="14"/>
          <w:szCs w:val="14"/>
        </w:rPr>
        <w:t>ts</w:t>
      </w:r>
      <w:r w:rsidRPr="003B62F6">
        <w:rPr>
          <w:rFonts w:asciiTheme="minorHAnsi" w:eastAsia="Book Antiqua" w:hAnsiTheme="minorHAnsi" w:cstheme="minorHAnsi"/>
          <w:spacing w:val="3"/>
          <w:w w:val="88"/>
          <w:sz w:val="14"/>
          <w:szCs w:val="14"/>
        </w:rPr>
        <w:t xml:space="preserve"> </w:t>
      </w:r>
      <w:r w:rsidRPr="003B62F6">
        <w:rPr>
          <w:rFonts w:asciiTheme="minorHAnsi" w:eastAsia="Book Antiqua" w:hAnsiTheme="minorHAnsi" w:cstheme="minorHAnsi"/>
          <w:spacing w:val="-1"/>
          <w:sz w:val="14"/>
          <w:szCs w:val="14"/>
        </w:rPr>
        <w:t>t</w:t>
      </w:r>
      <w:r w:rsidRPr="003B62F6">
        <w:rPr>
          <w:rFonts w:asciiTheme="minorHAnsi" w:eastAsia="Book Antiqua" w:hAnsiTheme="minorHAnsi" w:cstheme="minorHAnsi"/>
          <w:sz w:val="14"/>
          <w:szCs w:val="14"/>
        </w:rPr>
        <w:t>o</w:t>
      </w:r>
      <w:r w:rsidRPr="003B62F6">
        <w:rPr>
          <w:rFonts w:asciiTheme="minorHAnsi" w:eastAsia="Book Antiqua" w:hAnsiTheme="minorHAnsi" w:cstheme="minorHAnsi"/>
          <w:spacing w:val="-12"/>
          <w:sz w:val="14"/>
          <w:szCs w:val="14"/>
        </w:rPr>
        <w:t xml:space="preserve"> </w:t>
      </w:r>
      <w:r w:rsidRPr="003B62F6">
        <w:rPr>
          <w:rFonts w:asciiTheme="minorHAnsi" w:eastAsia="Book Antiqua" w:hAnsiTheme="minorHAnsi" w:cstheme="minorHAnsi"/>
          <w:spacing w:val="-1"/>
          <w:w w:val="88"/>
          <w:sz w:val="14"/>
          <w:szCs w:val="14"/>
        </w:rPr>
        <w:t>s</w:t>
      </w:r>
      <w:r w:rsidRPr="003B62F6">
        <w:rPr>
          <w:rFonts w:asciiTheme="minorHAnsi" w:eastAsia="Book Antiqua" w:hAnsiTheme="minorHAnsi" w:cstheme="minorHAnsi"/>
          <w:w w:val="88"/>
          <w:sz w:val="14"/>
          <w:szCs w:val="14"/>
        </w:rPr>
        <w:t>h</w:t>
      </w:r>
      <w:r w:rsidRPr="003B62F6">
        <w:rPr>
          <w:rFonts w:asciiTheme="minorHAnsi" w:eastAsia="Book Antiqua" w:hAnsiTheme="minorHAnsi" w:cstheme="minorHAnsi"/>
          <w:spacing w:val="1"/>
          <w:w w:val="88"/>
          <w:sz w:val="14"/>
          <w:szCs w:val="14"/>
        </w:rPr>
        <w:t>a</w:t>
      </w:r>
      <w:r w:rsidRPr="003B62F6">
        <w:rPr>
          <w:rFonts w:asciiTheme="minorHAnsi" w:eastAsia="Book Antiqua" w:hAnsiTheme="minorHAnsi" w:cstheme="minorHAnsi"/>
          <w:w w:val="88"/>
          <w:sz w:val="14"/>
          <w:szCs w:val="14"/>
        </w:rPr>
        <w:t>re</w:t>
      </w:r>
      <w:r w:rsidRPr="003B62F6">
        <w:rPr>
          <w:rFonts w:asciiTheme="minorHAnsi" w:eastAsia="Book Antiqua" w:hAnsiTheme="minorHAnsi" w:cstheme="minorHAnsi"/>
          <w:spacing w:val="5"/>
          <w:w w:val="88"/>
          <w:sz w:val="14"/>
          <w:szCs w:val="14"/>
        </w:rPr>
        <w:t xml:space="preserve"> </w:t>
      </w:r>
      <w:r w:rsidRPr="003B62F6">
        <w:rPr>
          <w:rFonts w:asciiTheme="minorHAnsi" w:eastAsia="Book Antiqua" w:hAnsiTheme="minorHAnsi" w:cstheme="minorHAnsi"/>
          <w:spacing w:val="-1"/>
          <w:w w:val="88"/>
          <w:sz w:val="14"/>
          <w:szCs w:val="14"/>
        </w:rPr>
        <w:t>s</w:t>
      </w:r>
      <w:r w:rsidRPr="003B62F6">
        <w:rPr>
          <w:rFonts w:asciiTheme="minorHAnsi" w:eastAsia="Book Antiqua" w:hAnsiTheme="minorHAnsi" w:cstheme="minorHAnsi"/>
          <w:w w:val="88"/>
          <w:sz w:val="14"/>
          <w:szCs w:val="14"/>
        </w:rPr>
        <w:t>ki</w:t>
      </w:r>
      <w:r w:rsidRPr="003B62F6">
        <w:rPr>
          <w:rFonts w:asciiTheme="minorHAnsi" w:eastAsia="Book Antiqua" w:hAnsiTheme="minorHAnsi" w:cstheme="minorHAnsi"/>
          <w:spacing w:val="-1"/>
          <w:w w:val="88"/>
          <w:sz w:val="14"/>
          <w:szCs w:val="14"/>
        </w:rPr>
        <w:t>l</w:t>
      </w:r>
      <w:r w:rsidRPr="003B62F6">
        <w:rPr>
          <w:rFonts w:asciiTheme="minorHAnsi" w:eastAsia="Book Antiqua" w:hAnsiTheme="minorHAnsi" w:cstheme="minorHAnsi"/>
          <w:w w:val="88"/>
          <w:sz w:val="14"/>
          <w:szCs w:val="14"/>
        </w:rPr>
        <w:t>ls</w:t>
      </w:r>
      <w:r w:rsidRPr="003B62F6">
        <w:rPr>
          <w:rFonts w:asciiTheme="minorHAnsi" w:eastAsia="Book Antiqua" w:hAnsiTheme="minorHAnsi" w:cstheme="minorHAnsi"/>
          <w:spacing w:val="15"/>
          <w:w w:val="88"/>
          <w:sz w:val="14"/>
          <w:szCs w:val="14"/>
        </w:rPr>
        <w:t xml:space="preserve"> </w:t>
      </w:r>
      <w:r w:rsidRPr="003B62F6">
        <w:rPr>
          <w:rFonts w:asciiTheme="minorHAnsi" w:eastAsia="Book Antiqua" w:hAnsiTheme="minorHAnsi" w:cstheme="minorHAnsi"/>
          <w:spacing w:val="-1"/>
          <w:w w:val="88"/>
          <w:sz w:val="14"/>
          <w:szCs w:val="14"/>
        </w:rPr>
        <w:t>a</w:t>
      </w:r>
      <w:r w:rsidRPr="003B62F6">
        <w:rPr>
          <w:rFonts w:asciiTheme="minorHAnsi" w:eastAsia="Book Antiqua" w:hAnsiTheme="minorHAnsi" w:cstheme="minorHAnsi"/>
          <w:w w:val="88"/>
          <w:sz w:val="14"/>
          <w:szCs w:val="14"/>
        </w:rPr>
        <w:t>nd</w:t>
      </w:r>
      <w:r w:rsidRPr="003B62F6">
        <w:rPr>
          <w:rFonts w:asciiTheme="minorHAnsi" w:eastAsia="Book Antiqua" w:hAnsiTheme="minorHAnsi" w:cstheme="minorHAnsi"/>
          <w:spacing w:val="-4"/>
          <w:w w:val="88"/>
          <w:sz w:val="14"/>
          <w:szCs w:val="14"/>
        </w:rPr>
        <w:t xml:space="preserve"> </w:t>
      </w:r>
      <w:r w:rsidRPr="003B62F6">
        <w:rPr>
          <w:rFonts w:asciiTheme="minorHAnsi" w:eastAsia="Book Antiqua" w:hAnsiTheme="minorHAnsi" w:cstheme="minorHAnsi"/>
          <w:spacing w:val="1"/>
          <w:w w:val="88"/>
          <w:sz w:val="14"/>
          <w:szCs w:val="14"/>
        </w:rPr>
        <w:t>e</w:t>
      </w:r>
      <w:r w:rsidRPr="003B62F6">
        <w:rPr>
          <w:rFonts w:asciiTheme="minorHAnsi" w:eastAsia="Book Antiqua" w:hAnsiTheme="minorHAnsi" w:cstheme="minorHAnsi"/>
          <w:w w:val="88"/>
          <w:sz w:val="14"/>
          <w:szCs w:val="14"/>
        </w:rPr>
        <w:t>xp</w:t>
      </w:r>
      <w:r w:rsidRPr="003B62F6">
        <w:rPr>
          <w:rFonts w:asciiTheme="minorHAnsi" w:eastAsia="Book Antiqua" w:hAnsiTheme="minorHAnsi" w:cstheme="minorHAnsi"/>
          <w:spacing w:val="1"/>
          <w:w w:val="88"/>
          <w:sz w:val="14"/>
          <w:szCs w:val="14"/>
        </w:rPr>
        <w:t>e</w:t>
      </w:r>
      <w:r w:rsidRPr="003B62F6">
        <w:rPr>
          <w:rFonts w:asciiTheme="minorHAnsi" w:eastAsia="Book Antiqua" w:hAnsiTheme="minorHAnsi" w:cstheme="minorHAnsi"/>
          <w:spacing w:val="-2"/>
          <w:w w:val="88"/>
          <w:sz w:val="14"/>
          <w:szCs w:val="14"/>
        </w:rPr>
        <w:t>r</w:t>
      </w:r>
      <w:r w:rsidRPr="003B62F6">
        <w:rPr>
          <w:rFonts w:asciiTheme="minorHAnsi" w:eastAsia="Book Antiqua" w:hAnsiTheme="minorHAnsi" w:cstheme="minorHAnsi"/>
          <w:w w:val="88"/>
          <w:sz w:val="14"/>
          <w:szCs w:val="14"/>
        </w:rPr>
        <w:t>i</w:t>
      </w:r>
      <w:r w:rsidRPr="003B62F6">
        <w:rPr>
          <w:rFonts w:asciiTheme="minorHAnsi" w:eastAsia="Book Antiqua" w:hAnsiTheme="minorHAnsi" w:cstheme="minorHAnsi"/>
          <w:spacing w:val="1"/>
          <w:w w:val="88"/>
          <w:sz w:val="14"/>
          <w:szCs w:val="14"/>
        </w:rPr>
        <w:t>e</w:t>
      </w:r>
      <w:r w:rsidRPr="003B62F6">
        <w:rPr>
          <w:rFonts w:asciiTheme="minorHAnsi" w:eastAsia="Book Antiqua" w:hAnsiTheme="minorHAnsi" w:cstheme="minorHAnsi"/>
          <w:w w:val="88"/>
          <w:sz w:val="14"/>
          <w:szCs w:val="14"/>
        </w:rPr>
        <w:t>n</w:t>
      </w:r>
      <w:r w:rsidRPr="003B62F6">
        <w:rPr>
          <w:rFonts w:asciiTheme="minorHAnsi" w:eastAsia="Book Antiqua" w:hAnsiTheme="minorHAnsi" w:cstheme="minorHAnsi"/>
          <w:spacing w:val="-1"/>
          <w:w w:val="88"/>
          <w:sz w:val="14"/>
          <w:szCs w:val="14"/>
        </w:rPr>
        <w:t>c</w:t>
      </w:r>
      <w:r w:rsidRPr="003B62F6">
        <w:rPr>
          <w:rFonts w:asciiTheme="minorHAnsi" w:eastAsia="Book Antiqua" w:hAnsiTheme="minorHAnsi" w:cstheme="minorHAnsi"/>
          <w:w w:val="88"/>
          <w:sz w:val="14"/>
          <w:szCs w:val="14"/>
        </w:rPr>
        <w:t>e</w:t>
      </w:r>
      <w:r w:rsidRPr="003B62F6">
        <w:rPr>
          <w:rFonts w:asciiTheme="minorHAnsi" w:eastAsia="Book Antiqua" w:hAnsiTheme="minorHAnsi" w:cstheme="minorHAnsi"/>
          <w:spacing w:val="21"/>
          <w:w w:val="88"/>
          <w:sz w:val="14"/>
          <w:szCs w:val="14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  <w:sz w:val="14"/>
          <w:szCs w:val="14"/>
        </w:rPr>
        <w:t>r</w:t>
      </w:r>
      <w:r w:rsidRPr="003B62F6">
        <w:rPr>
          <w:rFonts w:asciiTheme="minorHAnsi" w:eastAsia="Book Antiqua" w:hAnsiTheme="minorHAnsi" w:cstheme="minorHAnsi"/>
          <w:spacing w:val="1"/>
          <w:w w:val="88"/>
          <w:sz w:val="14"/>
          <w:szCs w:val="14"/>
        </w:rPr>
        <w:t>e</w:t>
      </w:r>
      <w:r w:rsidRPr="003B62F6">
        <w:rPr>
          <w:rFonts w:asciiTheme="minorHAnsi" w:eastAsia="Book Antiqua" w:hAnsiTheme="minorHAnsi" w:cstheme="minorHAnsi"/>
          <w:spacing w:val="-1"/>
          <w:w w:val="88"/>
          <w:sz w:val="14"/>
          <w:szCs w:val="14"/>
        </w:rPr>
        <w:t>l</w:t>
      </w:r>
      <w:r w:rsidRPr="003B62F6">
        <w:rPr>
          <w:rFonts w:asciiTheme="minorHAnsi" w:eastAsia="Book Antiqua" w:hAnsiTheme="minorHAnsi" w:cstheme="minorHAnsi"/>
          <w:spacing w:val="1"/>
          <w:w w:val="88"/>
          <w:sz w:val="14"/>
          <w:szCs w:val="14"/>
        </w:rPr>
        <w:t>e</w:t>
      </w:r>
      <w:r w:rsidRPr="003B62F6">
        <w:rPr>
          <w:rFonts w:asciiTheme="minorHAnsi" w:eastAsia="Book Antiqua" w:hAnsiTheme="minorHAnsi" w:cstheme="minorHAnsi"/>
          <w:w w:val="88"/>
          <w:sz w:val="14"/>
          <w:szCs w:val="14"/>
        </w:rPr>
        <w:t>v</w:t>
      </w:r>
      <w:r w:rsidRPr="003B62F6">
        <w:rPr>
          <w:rFonts w:asciiTheme="minorHAnsi" w:eastAsia="Book Antiqua" w:hAnsiTheme="minorHAnsi" w:cstheme="minorHAnsi"/>
          <w:spacing w:val="1"/>
          <w:w w:val="88"/>
          <w:sz w:val="14"/>
          <w:szCs w:val="14"/>
        </w:rPr>
        <w:t>a</w:t>
      </w:r>
      <w:r w:rsidRPr="003B62F6">
        <w:rPr>
          <w:rFonts w:asciiTheme="minorHAnsi" w:eastAsia="Book Antiqua" w:hAnsiTheme="minorHAnsi" w:cstheme="minorHAnsi"/>
          <w:w w:val="88"/>
          <w:sz w:val="14"/>
          <w:szCs w:val="14"/>
        </w:rPr>
        <w:t>nt</w:t>
      </w:r>
      <w:r w:rsidRPr="003B62F6">
        <w:rPr>
          <w:rFonts w:asciiTheme="minorHAnsi" w:eastAsia="Book Antiqua" w:hAnsiTheme="minorHAnsi" w:cstheme="minorHAnsi"/>
          <w:spacing w:val="5"/>
          <w:w w:val="88"/>
          <w:sz w:val="14"/>
          <w:szCs w:val="14"/>
        </w:rPr>
        <w:t xml:space="preserve"> </w:t>
      </w:r>
      <w:r w:rsidRPr="003B62F6">
        <w:rPr>
          <w:rFonts w:asciiTheme="minorHAnsi" w:eastAsia="Book Antiqua" w:hAnsiTheme="minorHAnsi" w:cstheme="minorHAnsi"/>
          <w:spacing w:val="-1"/>
          <w:sz w:val="14"/>
          <w:szCs w:val="14"/>
        </w:rPr>
        <w:t>t</w:t>
      </w:r>
      <w:r w:rsidRPr="003B62F6">
        <w:rPr>
          <w:rFonts w:asciiTheme="minorHAnsi" w:eastAsia="Book Antiqua" w:hAnsiTheme="minorHAnsi" w:cstheme="minorHAnsi"/>
          <w:sz w:val="14"/>
          <w:szCs w:val="14"/>
        </w:rPr>
        <w:t xml:space="preserve">o </w:t>
      </w:r>
      <w:r w:rsidRPr="003B62F6">
        <w:rPr>
          <w:rFonts w:asciiTheme="minorHAnsi" w:eastAsia="Book Antiqua" w:hAnsiTheme="minorHAnsi" w:cstheme="minorHAnsi"/>
          <w:w w:val="88"/>
          <w:sz w:val="14"/>
          <w:szCs w:val="14"/>
        </w:rPr>
        <w:t>the</w:t>
      </w:r>
      <w:r w:rsidRPr="003B62F6">
        <w:rPr>
          <w:rFonts w:asciiTheme="minorHAnsi" w:eastAsia="Book Antiqua" w:hAnsiTheme="minorHAnsi" w:cstheme="minorHAnsi"/>
          <w:spacing w:val="3"/>
          <w:w w:val="88"/>
          <w:sz w:val="14"/>
          <w:szCs w:val="14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  <w:sz w:val="14"/>
          <w:szCs w:val="14"/>
        </w:rPr>
        <w:t>po</w:t>
      </w:r>
      <w:r w:rsidRPr="003B62F6">
        <w:rPr>
          <w:rFonts w:asciiTheme="minorHAnsi" w:eastAsia="Book Antiqua" w:hAnsiTheme="minorHAnsi" w:cstheme="minorHAnsi"/>
          <w:spacing w:val="-1"/>
          <w:w w:val="88"/>
          <w:sz w:val="14"/>
          <w:szCs w:val="14"/>
        </w:rPr>
        <w:t>si</w:t>
      </w:r>
      <w:r w:rsidRPr="003B62F6">
        <w:rPr>
          <w:rFonts w:asciiTheme="minorHAnsi" w:eastAsia="Book Antiqua" w:hAnsiTheme="minorHAnsi" w:cstheme="minorHAnsi"/>
          <w:w w:val="88"/>
          <w:sz w:val="14"/>
          <w:szCs w:val="14"/>
        </w:rPr>
        <w:t>tion</w:t>
      </w:r>
      <w:r w:rsidRPr="003B62F6">
        <w:rPr>
          <w:rFonts w:asciiTheme="minorHAnsi" w:eastAsia="Book Antiqua" w:hAnsiTheme="minorHAnsi" w:cstheme="minorHAnsi"/>
          <w:spacing w:val="7"/>
          <w:w w:val="88"/>
          <w:sz w:val="14"/>
          <w:szCs w:val="14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  <w:sz w:val="14"/>
          <w:szCs w:val="14"/>
        </w:rPr>
        <w:t>you</w:t>
      </w:r>
      <w:r w:rsidRPr="003B62F6">
        <w:rPr>
          <w:rFonts w:asciiTheme="minorHAnsi" w:eastAsia="Book Antiqua" w:hAnsiTheme="minorHAnsi" w:cstheme="minorHAnsi"/>
          <w:spacing w:val="4"/>
          <w:w w:val="88"/>
          <w:sz w:val="14"/>
          <w:szCs w:val="14"/>
        </w:rPr>
        <w:t xml:space="preserve"> </w:t>
      </w:r>
      <w:r w:rsidRPr="003B62F6">
        <w:rPr>
          <w:rFonts w:asciiTheme="minorHAnsi" w:eastAsia="Book Antiqua" w:hAnsiTheme="minorHAnsi" w:cstheme="minorHAnsi"/>
          <w:spacing w:val="1"/>
          <w:w w:val="88"/>
          <w:sz w:val="14"/>
          <w:szCs w:val="14"/>
        </w:rPr>
        <w:t>a</w:t>
      </w:r>
      <w:r w:rsidRPr="003B62F6">
        <w:rPr>
          <w:rFonts w:asciiTheme="minorHAnsi" w:eastAsia="Book Antiqua" w:hAnsiTheme="minorHAnsi" w:cstheme="minorHAnsi"/>
          <w:spacing w:val="-2"/>
          <w:w w:val="88"/>
          <w:sz w:val="14"/>
          <w:szCs w:val="14"/>
        </w:rPr>
        <w:t>r</w:t>
      </w:r>
      <w:r w:rsidRPr="003B62F6">
        <w:rPr>
          <w:rFonts w:asciiTheme="minorHAnsi" w:eastAsia="Book Antiqua" w:hAnsiTheme="minorHAnsi" w:cstheme="minorHAnsi"/>
          <w:w w:val="88"/>
          <w:sz w:val="14"/>
          <w:szCs w:val="14"/>
        </w:rPr>
        <w:t>e</w:t>
      </w:r>
      <w:r w:rsidRPr="003B62F6">
        <w:rPr>
          <w:rFonts w:asciiTheme="minorHAnsi" w:eastAsia="Book Antiqua" w:hAnsiTheme="minorHAnsi" w:cstheme="minorHAnsi"/>
          <w:spacing w:val="5"/>
          <w:w w:val="88"/>
          <w:sz w:val="14"/>
          <w:szCs w:val="14"/>
        </w:rPr>
        <w:t xml:space="preserve"> </w:t>
      </w:r>
      <w:r w:rsidRPr="003B62F6">
        <w:rPr>
          <w:rFonts w:asciiTheme="minorHAnsi" w:eastAsia="Book Antiqua" w:hAnsiTheme="minorHAnsi" w:cstheme="minorHAnsi"/>
          <w:spacing w:val="1"/>
          <w:w w:val="88"/>
          <w:sz w:val="14"/>
          <w:szCs w:val="14"/>
        </w:rPr>
        <w:t>a</w:t>
      </w:r>
      <w:r w:rsidRPr="003B62F6">
        <w:rPr>
          <w:rFonts w:asciiTheme="minorHAnsi" w:eastAsia="Book Antiqua" w:hAnsiTheme="minorHAnsi" w:cstheme="minorHAnsi"/>
          <w:w w:val="88"/>
          <w:sz w:val="14"/>
          <w:szCs w:val="14"/>
        </w:rPr>
        <w:t>ppl</w:t>
      </w:r>
      <w:r w:rsidRPr="003B62F6">
        <w:rPr>
          <w:rFonts w:asciiTheme="minorHAnsi" w:eastAsia="Book Antiqua" w:hAnsiTheme="minorHAnsi" w:cstheme="minorHAnsi"/>
          <w:spacing w:val="-2"/>
          <w:w w:val="88"/>
          <w:sz w:val="14"/>
          <w:szCs w:val="14"/>
        </w:rPr>
        <w:t>y</w:t>
      </w:r>
      <w:r w:rsidRPr="003B62F6">
        <w:rPr>
          <w:rFonts w:asciiTheme="minorHAnsi" w:eastAsia="Book Antiqua" w:hAnsiTheme="minorHAnsi" w:cstheme="minorHAnsi"/>
          <w:w w:val="88"/>
          <w:sz w:val="14"/>
          <w:szCs w:val="14"/>
        </w:rPr>
        <w:t>ing for.</w:t>
      </w:r>
      <w:r w:rsidRPr="003B62F6">
        <w:rPr>
          <w:rFonts w:asciiTheme="minorHAnsi" w:eastAsia="Book Antiqua" w:hAnsiTheme="minorHAnsi" w:cstheme="minorHAnsi"/>
          <w:spacing w:val="11"/>
          <w:w w:val="88"/>
          <w:sz w:val="14"/>
          <w:szCs w:val="14"/>
        </w:rPr>
        <w:t xml:space="preserve"> </w:t>
      </w:r>
      <w:r w:rsidRPr="003B62F6">
        <w:rPr>
          <w:rFonts w:asciiTheme="minorHAnsi" w:eastAsia="Book Antiqua" w:hAnsiTheme="minorHAnsi" w:cstheme="minorHAnsi"/>
          <w:spacing w:val="-1"/>
          <w:w w:val="88"/>
          <w:sz w:val="14"/>
          <w:szCs w:val="14"/>
        </w:rPr>
        <w:t>Us</w:t>
      </w:r>
      <w:r w:rsidRPr="003B62F6">
        <w:rPr>
          <w:rFonts w:asciiTheme="minorHAnsi" w:eastAsia="Book Antiqua" w:hAnsiTheme="minorHAnsi" w:cstheme="minorHAnsi"/>
          <w:w w:val="88"/>
          <w:sz w:val="14"/>
          <w:szCs w:val="14"/>
        </w:rPr>
        <w:t>e</w:t>
      </w:r>
      <w:r w:rsidRPr="003B62F6">
        <w:rPr>
          <w:rFonts w:asciiTheme="minorHAnsi" w:eastAsia="Book Antiqua" w:hAnsiTheme="minorHAnsi" w:cstheme="minorHAnsi"/>
          <w:spacing w:val="14"/>
          <w:w w:val="88"/>
          <w:sz w:val="14"/>
          <w:szCs w:val="14"/>
        </w:rPr>
        <w:t xml:space="preserve"> </w:t>
      </w:r>
      <w:r w:rsidRPr="003B62F6">
        <w:rPr>
          <w:rFonts w:asciiTheme="minorHAnsi" w:eastAsia="Book Antiqua" w:hAnsiTheme="minorHAnsi" w:cstheme="minorHAnsi"/>
          <w:sz w:val="14"/>
          <w:szCs w:val="14"/>
        </w:rPr>
        <w:t>q</w:t>
      </w:r>
      <w:r w:rsidRPr="003B62F6">
        <w:rPr>
          <w:rFonts w:asciiTheme="minorHAnsi" w:eastAsia="Book Antiqua" w:hAnsiTheme="minorHAnsi" w:cstheme="minorHAnsi"/>
          <w:spacing w:val="-2"/>
          <w:sz w:val="14"/>
          <w:szCs w:val="14"/>
        </w:rPr>
        <w:t>u</w:t>
      </w:r>
      <w:r w:rsidRPr="003B62F6">
        <w:rPr>
          <w:rFonts w:asciiTheme="minorHAnsi" w:eastAsia="Book Antiqua" w:hAnsiTheme="minorHAnsi" w:cstheme="minorHAnsi"/>
          <w:spacing w:val="1"/>
          <w:sz w:val="14"/>
          <w:szCs w:val="14"/>
        </w:rPr>
        <w:t>a</w:t>
      </w:r>
      <w:r w:rsidRPr="003B62F6">
        <w:rPr>
          <w:rFonts w:asciiTheme="minorHAnsi" w:eastAsia="Book Antiqua" w:hAnsiTheme="minorHAnsi" w:cstheme="minorHAnsi"/>
          <w:sz w:val="14"/>
          <w:szCs w:val="14"/>
        </w:rPr>
        <w:t>nti</w:t>
      </w:r>
      <w:r w:rsidRPr="003B62F6">
        <w:rPr>
          <w:rFonts w:asciiTheme="minorHAnsi" w:eastAsia="Book Antiqua" w:hAnsiTheme="minorHAnsi" w:cstheme="minorHAnsi"/>
          <w:spacing w:val="-2"/>
          <w:sz w:val="14"/>
          <w:szCs w:val="14"/>
        </w:rPr>
        <w:t>f</w:t>
      </w:r>
      <w:r w:rsidRPr="003B62F6">
        <w:rPr>
          <w:rFonts w:asciiTheme="minorHAnsi" w:eastAsia="Book Antiqua" w:hAnsiTheme="minorHAnsi" w:cstheme="minorHAnsi"/>
          <w:sz w:val="14"/>
          <w:szCs w:val="14"/>
        </w:rPr>
        <w:t>i</w:t>
      </w:r>
      <w:r w:rsidRPr="003B62F6">
        <w:rPr>
          <w:rFonts w:asciiTheme="minorHAnsi" w:eastAsia="Book Antiqua" w:hAnsiTheme="minorHAnsi" w:cstheme="minorHAnsi"/>
          <w:spacing w:val="1"/>
          <w:sz w:val="14"/>
          <w:szCs w:val="14"/>
        </w:rPr>
        <w:t>a</w:t>
      </w:r>
      <w:r w:rsidRPr="003B62F6">
        <w:rPr>
          <w:rFonts w:asciiTheme="minorHAnsi" w:eastAsia="Book Antiqua" w:hAnsiTheme="minorHAnsi" w:cstheme="minorHAnsi"/>
          <w:sz w:val="14"/>
          <w:szCs w:val="14"/>
        </w:rPr>
        <w:t>b</w:t>
      </w:r>
      <w:r w:rsidRPr="003B62F6">
        <w:rPr>
          <w:rFonts w:asciiTheme="minorHAnsi" w:eastAsia="Book Antiqua" w:hAnsiTheme="minorHAnsi" w:cstheme="minorHAnsi"/>
          <w:spacing w:val="-1"/>
          <w:sz w:val="14"/>
          <w:szCs w:val="14"/>
        </w:rPr>
        <w:t>l</w:t>
      </w:r>
      <w:r w:rsidRPr="003B62F6">
        <w:rPr>
          <w:rFonts w:asciiTheme="minorHAnsi" w:eastAsia="Book Antiqua" w:hAnsiTheme="minorHAnsi" w:cstheme="minorHAnsi"/>
          <w:sz w:val="14"/>
          <w:szCs w:val="14"/>
        </w:rPr>
        <w:t xml:space="preserve">e </w:t>
      </w:r>
      <w:r w:rsidRPr="003B62F6">
        <w:rPr>
          <w:rFonts w:asciiTheme="minorHAnsi" w:eastAsia="Book Antiqua" w:hAnsiTheme="minorHAnsi" w:cstheme="minorHAnsi"/>
          <w:w w:val="86"/>
          <w:sz w:val="14"/>
          <w:szCs w:val="14"/>
        </w:rPr>
        <w:t>d</w:t>
      </w:r>
      <w:r w:rsidRPr="003B62F6">
        <w:rPr>
          <w:rFonts w:asciiTheme="minorHAnsi" w:eastAsia="Book Antiqua" w:hAnsiTheme="minorHAnsi" w:cstheme="minorHAnsi"/>
          <w:spacing w:val="1"/>
          <w:w w:val="86"/>
          <w:sz w:val="14"/>
          <w:szCs w:val="14"/>
        </w:rPr>
        <w:t>a</w:t>
      </w:r>
      <w:r w:rsidRPr="003B62F6">
        <w:rPr>
          <w:rFonts w:asciiTheme="minorHAnsi" w:eastAsia="Book Antiqua" w:hAnsiTheme="minorHAnsi" w:cstheme="minorHAnsi"/>
          <w:spacing w:val="-1"/>
          <w:w w:val="86"/>
          <w:sz w:val="14"/>
          <w:szCs w:val="14"/>
        </w:rPr>
        <w:t>t</w:t>
      </w:r>
      <w:r w:rsidRPr="003B62F6">
        <w:rPr>
          <w:rFonts w:asciiTheme="minorHAnsi" w:eastAsia="Book Antiqua" w:hAnsiTheme="minorHAnsi" w:cstheme="minorHAnsi"/>
          <w:w w:val="86"/>
          <w:sz w:val="14"/>
          <w:szCs w:val="14"/>
        </w:rPr>
        <w:t>a</w:t>
      </w:r>
      <w:r w:rsidRPr="003B62F6">
        <w:rPr>
          <w:rFonts w:asciiTheme="minorHAnsi" w:eastAsia="Book Antiqua" w:hAnsiTheme="minorHAnsi" w:cstheme="minorHAnsi"/>
          <w:spacing w:val="5"/>
          <w:w w:val="86"/>
          <w:sz w:val="14"/>
          <w:szCs w:val="14"/>
        </w:rPr>
        <w:t xml:space="preserve"> </w:t>
      </w:r>
      <w:r w:rsidRPr="003B62F6">
        <w:rPr>
          <w:rFonts w:asciiTheme="minorHAnsi" w:eastAsia="Book Antiqua" w:hAnsiTheme="minorHAnsi" w:cstheme="minorHAnsi"/>
          <w:spacing w:val="-1"/>
          <w:w w:val="86"/>
          <w:sz w:val="14"/>
          <w:szCs w:val="14"/>
        </w:rPr>
        <w:t>w</w:t>
      </w:r>
      <w:r w:rsidRPr="003B62F6">
        <w:rPr>
          <w:rFonts w:asciiTheme="minorHAnsi" w:eastAsia="Book Antiqua" w:hAnsiTheme="minorHAnsi" w:cstheme="minorHAnsi"/>
          <w:w w:val="86"/>
          <w:sz w:val="14"/>
          <w:szCs w:val="14"/>
        </w:rPr>
        <w:t>h</w:t>
      </w:r>
      <w:r w:rsidRPr="003B62F6">
        <w:rPr>
          <w:rFonts w:asciiTheme="minorHAnsi" w:eastAsia="Book Antiqua" w:hAnsiTheme="minorHAnsi" w:cstheme="minorHAnsi"/>
          <w:spacing w:val="1"/>
          <w:w w:val="86"/>
          <w:sz w:val="14"/>
          <w:szCs w:val="14"/>
        </w:rPr>
        <w:t>e</w:t>
      </w:r>
      <w:r w:rsidRPr="003B62F6">
        <w:rPr>
          <w:rFonts w:asciiTheme="minorHAnsi" w:eastAsia="Book Antiqua" w:hAnsiTheme="minorHAnsi" w:cstheme="minorHAnsi"/>
          <w:w w:val="86"/>
          <w:sz w:val="14"/>
          <w:szCs w:val="14"/>
        </w:rPr>
        <w:t>n</w:t>
      </w:r>
      <w:r w:rsidRPr="003B62F6">
        <w:rPr>
          <w:rFonts w:asciiTheme="minorHAnsi" w:eastAsia="Book Antiqua" w:hAnsiTheme="minorHAnsi" w:cstheme="minorHAnsi"/>
          <w:spacing w:val="1"/>
          <w:w w:val="86"/>
          <w:sz w:val="14"/>
          <w:szCs w:val="14"/>
        </w:rPr>
        <w:t>e</w:t>
      </w:r>
      <w:r w:rsidRPr="003B62F6">
        <w:rPr>
          <w:rFonts w:asciiTheme="minorHAnsi" w:eastAsia="Book Antiqua" w:hAnsiTheme="minorHAnsi" w:cstheme="minorHAnsi"/>
          <w:w w:val="86"/>
          <w:sz w:val="14"/>
          <w:szCs w:val="14"/>
        </w:rPr>
        <w:t>v</w:t>
      </w:r>
      <w:r w:rsidRPr="003B62F6">
        <w:rPr>
          <w:rFonts w:asciiTheme="minorHAnsi" w:eastAsia="Book Antiqua" w:hAnsiTheme="minorHAnsi" w:cstheme="minorHAnsi"/>
          <w:spacing w:val="1"/>
          <w:w w:val="86"/>
          <w:sz w:val="14"/>
          <w:szCs w:val="14"/>
        </w:rPr>
        <w:t>e</w:t>
      </w:r>
      <w:r w:rsidRPr="003B62F6">
        <w:rPr>
          <w:rFonts w:asciiTheme="minorHAnsi" w:eastAsia="Book Antiqua" w:hAnsiTheme="minorHAnsi" w:cstheme="minorHAnsi"/>
          <w:w w:val="86"/>
          <w:sz w:val="14"/>
          <w:szCs w:val="14"/>
        </w:rPr>
        <w:t>r</w:t>
      </w:r>
      <w:r w:rsidRPr="003B62F6">
        <w:rPr>
          <w:rFonts w:asciiTheme="minorHAnsi" w:eastAsia="Book Antiqua" w:hAnsiTheme="minorHAnsi" w:cstheme="minorHAnsi"/>
          <w:spacing w:val="14"/>
          <w:w w:val="86"/>
          <w:sz w:val="14"/>
          <w:szCs w:val="14"/>
        </w:rPr>
        <w:t xml:space="preserve"> </w:t>
      </w:r>
      <w:r w:rsidRPr="003B62F6">
        <w:rPr>
          <w:rFonts w:asciiTheme="minorHAnsi" w:eastAsia="Book Antiqua" w:hAnsiTheme="minorHAnsi" w:cstheme="minorHAnsi"/>
          <w:sz w:val="14"/>
          <w:szCs w:val="14"/>
        </w:rPr>
        <w:t>po</w:t>
      </w:r>
      <w:r w:rsidRPr="003B62F6">
        <w:rPr>
          <w:rFonts w:asciiTheme="minorHAnsi" w:eastAsia="Book Antiqua" w:hAnsiTheme="minorHAnsi" w:cstheme="minorHAnsi"/>
          <w:spacing w:val="-1"/>
          <w:sz w:val="14"/>
          <w:szCs w:val="14"/>
        </w:rPr>
        <w:t>ss</w:t>
      </w:r>
      <w:r w:rsidRPr="003B62F6">
        <w:rPr>
          <w:rFonts w:asciiTheme="minorHAnsi" w:eastAsia="Book Antiqua" w:hAnsiTheme="minorHAnsi" w:cstheme="minorHAnsi"/>
          <w:sz w:val="14"/>
          <w:szCs w:val="14"/>
        </w:rPr>
        <w:t>ib</w:t>
      </w:r>
      <w:r w:rsidRPr="003B62F6">
        <w:rPr>
          <w:rFonts w:asciiTheme="minorHAnsi" w:eastAsia="Book Antiqua" w:hAnsiTheme="minorHAnsi" w:cstheme="minorHAnsi"/>
          <w:spacing w:val="-1"/>
          <w:sz w:val="14"/>
          <w:szCs w:val="14"/>
        </w:rPr>
        <w:t>l</w:t>
      </w:r>
      <w:r w:rsidRPr="003B62F6">
        <w:rPr>
          <w:rFonts w:asciiTheme="minorHAnsi" w:eastAsia="Book Antiqua" w:hAnsiTheme="minorHAnsi" w:cstheme="minorHAnsi"/>
          <w:spacing w:val="1"/>
          <w:sz w:val="14"/>
          <w:szCs w:val="14"/>
        </w:rPr>
        <w:t>e</w:t>
      </w:r>
      <w:r w:rsidRPr="003B62F6">
        <w:rPr>
          <w:rFonts w:asciiTheme="minorHAnsi" w:eastAsia="Book Antiqua" w:hAnsiTheme="minorHAnsi" w:cstheme="minorHAnsi"/>
          <w:sz w:val="14"/>
          <w:szCs w:val="14"/>
        </w:rPr>
        <w:t>.</w:t>
      </w:r>
    </w:p>
    <w:p w14:paraId="4D9322D8" w14:textId="77777777" w:rsidR="008C0245" w:rsidRPr="003B62F6" w:rsidRDefault="008C0245">
      <w:pPr>
        <w:spacing w:before="4" w:line="160" w:lineRule="exact"/>
        <w:rPr>
          <w:rFonts w:asciiTheme="minorHAnsi" w:hAnsiTheme="minorHAnsi" w:cstheme="minorHAnsi"/>
        </w:rPr>
        <w:sectPr w:rsidR="008C0245" w:rsidRPr="003B62F6">
          <w:type w:val="continuous"/>
          <w:pgSz w:w="12240" w:h="15840"/>
          <w:pgMar w:top="1480" w:right="0" w:bottom="280" w:left="460" w:header="720" w:footer="720" w:gutter="0"/>
          <w:cols w:space="720"/>
        </w:sectPr>
      </w:pPr>
    </w:p>
    <w:p w14:paraId="20ACA531" w14:textId="77777777" w:rsidR="008C0245" w:rsidRPr="003B62F6" w:rsidRDefault="008C0245">
      <w:pPr>
        <w:spacing w:before="8" w:line="140" w:lineRule="exact"/>
        <w:rPr>
          <w:rFonts w:asciiTheme="minorHAnsi" w:hAnsiTheme="minorHAnsi" w:cstheme="minorHAnsi"/>
        </w:rPr>
      </w:pPr>
    </w:p>
    <w:p w14:paraId="1A4A11C9" w14:textId="77777777" w:rsidR="008C0245" w:rsidRPr="003B62F6" w:rsidRDefault="008C0245">
      <w:pPr>
        <w:spacing w:line="200" w:lineRule="exact"/>
        <w:rPr>
          <w:rFonts w:asciiTheme="minorHAnsi" w:hAnsiTheme="minorHAnsi" w:cstheme="minorHAnsi"/>
        </w:rPr>
      </w:pPr>
    </w:p>
    <w:p w14:paraId="2698FC5A" w14:textId="77777777" w:rsidR="008C0245" w:rsidRPr="003B62F6" w:rsidRDefault="003B62F6">
      <w:pPr>
        <w:ind w:left="102" w:right="-47"/>
        <w:rPr>
          <w:rFonts w:asciiTheme="minorHAnsi" w:hAnsiTheme="minorHAnsi" w:cstheme="minorHAnsi"/>
        </w:rPr>
      </w:pPr>
      <w:r w:rsidRPr="003B62F6">
        <w:rPr>
          <w:rFonts w:asciiTheme="minorHAnsi" w:hAnsiTheme="minorHAnsi" w:cstheme="minorHAnsi"/>
        </w:rPr>
        <w:t xml:space="preserve">Attention </w:t>
      </w:r>
      <w:r w:rsidRPr="003B62F6">
        <w:rPr>
          <w:rFonts w:asciiTheme="minorHAnsi" w:hAnsiTheme="minorHAnsi" w:cstheme="minorHAnsi"/>
          <w:spacing w:val="4"/>
        </w:rPr>
        <w:t xml:space="preserve"> </w:t>
      </w:r>
      <w:r w:rsidRPr="003B62F6">
        <w:rPr>
          <w:rFonts w:asciiTheme="minorHAnsi" w:hAnsiTheme="minorHAnsi" w:cstheme="minorHAnsi"/>
        </w:rPr>
        <w:t>to</w:t>
      </w:r>
      <w:r w:rsidRPr="003B62F6">
        <w:rPr>
          <w:rFonts w:asciiTheme="minorHAnsi" w:hAnsiTheme="minorHAnsi" w:cstheme="minorHAnsi"/>
          <w:spacing w:val="9"/>
        </w:rPr>
        <w:t xml:space="preserve"> </w:t>
      </w:r>
      <w:r w:rsidRPr="003B62F6">
        <w:rPr>
          <w:rFonts w:asciiTheme="minorHAnsi" w:hAnsiTheme="minorHAnsi" w:cstheme="minorHAnsi"/>
          <w:w w:val="106"/>
        </w:rPr>
        <w:t>Detail:</w:t>
      </w:r>
    </w:p>
    <w:p w14:paraId="5615C23D" w14:textId="77777777" w:rsidR="008C0245" w:rsidRPr="003B62F6" w:rsidRDefault="003B62F6">
      <w:pPr>
        <w:spacing w:before="69"/>
        <w:ind w:right="-47"/>
        <w:rPr>
          <w:rFonts w:asciiTheme="minorHAnsi" w:hAnsiTheme="minorHAnsi" w:cstheme="minorHAnsi"/>
        </w:rPr>
      </w:pPr>
      <w:r w:rsidRPr="003B62F6">
        <w:rPr>
          <w:rFonts w:asciiTheme="minorHAnsi" w:hAnsiTheme="minorHAnsi" w:cstheme="minorHAnsi"/>
        </w:rPr>
        <w:br w:type="column"/>
      </w:r>
      <w:r w:rsidRPr="003B62F6">
        <w:rPr>
          <w:rFonts w:asciiTheme="minorHAnsi" w:hAnsiTheme="minorHAnsi" w:cstheme="minorHAnsi"/>
        </w:rPr>
        <w:t xml:space="preserve">STRENGTHS </w:t>
      </w:r>
      <w:r w:rsidRPr="003B62F6">
        <w:rPr>
          <w:rFonts w:asciiTheme="minorHAnsi" w:hAnsiTheme="minorHAnsi" w:cstheme="minorHAnsi"/>
          <w:spacing w:val="8"/>
        </w:rPr>
        <w:t xml:space="preserve"> </w:t>
      </w:r>
      <w:r w:rsidRPr="003B62F6">
        <w:rPr>
          <w:rFonts w:asciiTheme="minorHAnsi" w:hAnsiTheme="minorHAnsi" w:cstheme="minorHAnsi"/>
        </w:rPr>
        <w:t>&amp;</w:t>
      </w:r>
      <w:r w:rsidRPr="003B62F6">
        <w:rPr>
          <w:rFonts w:asciiTheme="minorHAnsi" w:hAnsiTheme="minorHAnsi" w:cstheme="minorHAnsi"/>
          <w:spacing w:val="9"/>
        </w:rPr>
        <w:t xml:space="preserve"> </w:t>
      </w:r>
      <w:r w:rsidRPr="003B62F6">
        <w:rPr>
          <w:rFonts w:asciiTheme="minorHAnsi" w:hAnsiTheme="minorHAnsi" w:cstheme="minorHAnsi"/>
          <w:w w:val="106"/>
        </w:rPr>
        <w:t>ACCOMPLISHMENTS</w:t>
      </w:r>
    </w:p>
    <w:p w14:paraId="1BC98B2F" w14:textId="77777777" w:rsidR="008C0245" w:rsidRPr="003B62F6" w:rsidRDefault="003B62F6">
      <w:pPr>
        <w:spacing w:before="52" w:line="223" w:lineRule="auto"/>
        <w:ind w:right="315"/>
        <w:rPr>
          <w:rFonts w:asciiTheme="minorHAnsi" w:eastAsia="Book Antiqua" w:hAnsiTheme="minorHAnsi" w:cstheme="minorHAnsi"/>
        </w:rPr>
        <w:sectPr w:rsidR="008C0245" w:rsidRPr="003B62F6">
          <w:type w:val="continuous"/>
          <w:pgSz w:w="12240" w:h="15840"/>
          <w:pgMar w:top="1480" w:right="0" w:bottom="280" w:left="460" w:header="720" w:footer="720" w:gutter="0"/>
          <w:cols w:num="3" w:space="720" w:equalWidth="0">
            <w:col w:w="1592" w:space="1010"/>
            <w:col w:w="3221" w:space="3059"/>
            <w:col w:w="2898"/>
          </w:cols>
        </w:sectPr>
      </w:pPr>
      <w:r w:rsidRPr="003B62F6">
        <w:rPr>
          <w:rFonts w:asciiTheme="minorHAnsi" w:hAnsiTheme="minorHAnsi" w:cstheme="minorHAnsi"/>
        </w:rPr>
        <w:br w:type="column"/>
      </w:r>
      <w:r w:rsidRPr="003B62F6">
        <w:rPr>
          <w:rFonts w:asciiTheme="minorHAnsi" w:eastAsia="Gill Sans MT" w:hAnsiTheme="minorHAnsi" w:cstheme="minorHAnsi"/>
          <w:b/>
          <w:w w:val="111"/>
        </w:rPr>
        <w:t>C</w:t>
      </w:r>
      <w:r w:rsidRPr="003B62F6">
        <w:rPr>
          <w:rFonts w:asciiTheme="minorHAnsi" w:eastAsia="Gill Sans MT" w:hAnsiTheme="minorHAnsi" w:cstheme="minorHAnsi"/>
          <w:b/>
          <w:spacing w:val="-1"/>
          <w:w w:val="111"/>
        </w:rPr>
        <w:t>o</w:t>
      </w:r>
      <w:r w:rsidRPr="003B62F6">
        <w:rPr>
          <w:rFonts w:asciiTheme="minorHAnsi" w:eastAsia="Gill Sans MT" w:hAnsiTheme="minorHAnsi" w:cstheme="minorHAnsi"/>
          <w:b/>
          <w:spacing w:val="1"/>
          <w:w w:val="111"/>
        </w:rPr>
        <w:t>m</w:t>
      </w:r>
      <w:r w:rsidRPr="003B62F6">
        <w:rPr>
          <w:rFonts w:asciiTheme="minorHAnsi" w:eastAsia="Gill Sans MT" w:hAnsiTheme="minorHAnsi" w:cstheme="minorHAnsi"/>
          <w:b/>
          <w:spacing w:val="-1"/>
          <w:w w:val="111"/>
        </w:rPr>
        <w:t>m</w:t>
      </w:r>
      <w:r w:rsidRPr="003B62F6">
        <w:rPr>
          <w:rFonts w:asciiTheme="minorHAnsi" w:eastAsia="Gill Sans MT" w:hAnsiTheme="minorHAnsi" w:cstheme="minorHAnsi"/>
          <w:b/>
          <w:w w:val="111"/>
        </w:rPr>
        <w:t>ent</w:t>
      </w:r>
      <w:r w:rsidRPr="003B62F6">
        <w:rPr>
          <w:rFonts w:asciiTheme="minorHAnsi" w:eastAsia="Gill Sans MT" w:hAnsiTheme="minorHAnsi" w:cstheme="minorHAnsi"/>
          <w:b/>
          <w:spacing w:val="6"/>
          <w:w w:val="111"/>
        </w:rPr>
        <w:t xml:space="preserve"> </w:t>
      </w:r>
      <w:r w:rsidRPr="003B62F6">
        <w:rPr>
          <w:rFonts w:asciiTheme="minorHAnsi" w:eastAsia="Gill Sans MT" w:hAnsiTheme="minorHAnsi" w:cstheme="minorHAnsi"/>
          <w:b/>
          <w:spacing w:val="-1"/>
          <w:w w:val="104"/>
        </w:rPr>
        <w:t>[</w:t>
      </w:r>
      <w:r w:rsidRPr="003B62F6">
        <w:rPr>
          <w:rFonts w:asciiTheme="minorHAnsi" w:eastAsia="Gill Sans MT" w:hAnsiTheme="minorHAnsi" w:cstheme="minorHAnsi"/>
          <w:b/>
          <w:w w:val="94"/>
        </w:rPr>
        <w:t>W</w:t>
      </w:r>
      <w:r w:rsidRPr="003B62F6">
        <w:rPr>
          <w:rFonts w:asciiTheme="minorHAnsi" w:eastAsia="Gill Sans MT" w:hAnsiTheme="minorHAnsi" w:cstheme="minorHAnsi"/>
          <w:b/>
          <w:w w:val="98"/>
        </w:rPr>
        <w:t>U</w:t>
      </w:r>
      <w:r w:rsidRPr="003B62F6">
        <w:rPr>
          <w:rFonts w:asciiTheme="minorHAnsi" w:eastAsia="Gill Sans MT" w:hAnsiTheme="minorHAnsi" w:cstheme="minorHAnsi"/>
          <w:b/>
          <w:w w:val="126"/>
        </w:rPr>
        <w:t>2</w:t>
      </w:r>
      <w:r w:rsidRPr="003B62F6">
        <w:rPr>
          <w:rFonts w:asciiTheme="minorHAnsi" w:eastAsia="Gill Sans MT" w:hAnsiTheme="minorHAnsi" w:cstheme="minorHAnsi"/>
          <w:b/>
          <w:spacing w:val="-1"/>
          <w:w w:val="104"/>
        </w:rPr>
        <w:t>]</w:t>
      </w:r>
      <w:r w:rsidRPr="003B62F6">
        <w:rPr>
          <w:rFonts w:asciiTheme="minorHAnsi" w:eastAsia="Gill Sans MT" w:hAnsiTheme="minorHAnsi" w:cstheme="minorHAnsi"/>
          <w:b/>
          <w:w w:val="148"/>
        </w:rPr>
        <w:t>:</w:t>
      </w:r>
      <w:r w:rsidRPr="003B62F6">
        <w:rPr>
          <w:rFonts w:asciiTheme="minorHAnsi" w:eastAsia="Gill Sans MT" w:hAnsiTheme="minorHAnsi" w:cstheme="minorHAnsi"/>
          <w:b/>
          <w:spacing w:val="10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In</w:t>
      </w:r>
      <w:r w:rsidRPr="003B62F6">
        <w:rPr>
          <w:rFonts w:asciiTheme="minorHAnsi" w:eastAsia="Book Antiqua" w:hAnsiTheme="minorHAnsi" w:cstheme="minorHAnsi"/>
          <w:spacing w:val="-1"/>
          <w:w w:val="88"/>
        </w:rPr>
        <w:t>st</w:t>
      </w:r>
      <w:r w:rsidRPr="003B62F6">
        <w:rPr>
          <w:rFonts w:asciiTheme="minorHAnsi" w:eastAsia="Book Antiqua" w:hAnsiTheme="minorHAnsi" w:cstheme="minorHAnsi"/>
          <w:spacing w:val="1"/>
          <w:w w:val="88"/>
        </w:rPr>
        <w:t>ea</w:t>
      </w:r>
      <w:r w:rsidRPr="003B62F6">
        <w:rPr>
          <w:rFonts w:asciiTheme="minorHAnsi" w:eastAsia="Book Antiqua" w:hAnsiTheme="minorHAnsi" w:cstheme="minorHAnsi"/>
          <w:w w:val="88"/>
        </w:rPr>
        <w:t>d</w:t>
      </w:r>
      <w:r w:rsidRPr="003B62F6">
        <w:rPr>
          <w:rFonts w:asciiTheme="minorHAnsi" w:eastAsia="Book Antiqua" w:hAnsiTheme="minorHAnsi" w:cstheme="minorHAnsi"/>
          <w:spacing w:val="4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</w:rPr>
        <w:t>of</w:t>
      </w:r>
      <w:r w:rsidRPr="003B62F6">
        <w:rPr>
          <w:rFonts w:asciiTheme="minorHAnsi" w:eastAsia="Book Antiqua" w:hAnsiTheme="minorHAnsi" w:cstheme="minorHAnsi"/>
          <w:spacing w:val="-6"/>
        </w:rPr>
        <w:t xml:space="preserve"> </w:t>
      </w:r>
      <w:r w:rsidRPr="003B62F6">
        <w:rPr>
          <w:rFonts w:asciiTheme="minorHAnsi" w:eastAsia="Book Antiqua" w:hAnsiTheme="minorHAnsi" w:cstheme="minorHAnsi"/>
          <w:spacing w:val="-1"/>
          <w:w w:val="88"/>
        </w:rPr>
        <w:t>s</w:t>
      </w:r>
      <w:r w:rsidRPr="003B62F6">
        <w:rPr>
          <w:rFonts w:asciiTheme="minorHAnsi" w:eastAsia="Book Antiqua" w:hAnsiTheme="minorHAnsi" w:cstheme="minorHAnsi"/>
          <w:w w:val="88"/>
        </w:rPr>
        <w:t>im</w:t>
      </w:r>
      <w:r w:rsidRPr="003B62F6">
        <w:rPr>
          <w:rFonts w:asciiTheme="minorHAnsi" w:eastAsia="Book Antiqua" w:hAnsiTheme="minorHAnsi" w:cstheme="minorHAnsi"/>
          <w:spacing w:val="-2"/>
          <w:w w:val="88"/>
        </w:rPr>
        <w:t>p</w:t>
      </w:r>
      <w:r w:rsidRPr="003B62F6">
        <w:rPr>
          <w:rFonts w:asciiTheme="minorHAnsi" w:eastAsia="Book Antiqua" w:hAnsiTheme="minorHAnsi" w:cstheme="minorHAnsi"/>
          <w:w w:val="88"/>
        </w:rPr>
        <w:t>ly</w:t>
      </w:r>
      <w:r w:rsidRPr="003B62F6">
        <w:rPr>
          <w:rFonts w:asciiTheme="minorHAnsi" w:eastAsia="Book Antiqua" w:hAnsiTheme="minorHAnsi" w:cstheme="minorHAnsi"/>
          <w:spacing w:val="7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</w:rPr>
        <w:t>li</w:t>
      </w:r>
      <w:r w:rsidRPr="003B62F6">
        <w:rPr>
          <w:rFonts w:asciiTheme="minorHAnsi" w:eastAsia="Book Antiqua" w:hAnsiTheme="minorHAnsi" w:cstheme="minorHAnsi"/>
          <w:spacing w:val="-1"/>
        </w:rPr>
        <w:t>st</w:t>
      </w:r>
      <w:r w:rsidRPr="003B62F6">
        <w:rPr>
          <w:rFonts w:asciiTheme="minorHAnsi" w:eastAsia="Book Antiqua" w:hAnsiTheme="minorHAnsi" w:cstheme="minorHAnsi"/>
        </w:rPr>
        <w:t xml:space="preserve">ing </w:t>
      </w:r>
      <w:r w:rsidRPr="003B62F6">
        <w:rPr>
          <w:rFonts w:asciiTheme="minorHAnsi" w:eastAsia="Book Antiqua" w:hAnsiTheme="minorHAnsi" w:cstheme="minorHAnsi"/>
          <w:w w:val="87"/>
        </w:rPr>
        <w:t>your</w:t>
      </w:r>
      <w:r w:rsidRPr="003B62F6">
        <w:rPr>
          <w:rFonts w:asciiTheme="minorHAnsi" w:eastAsia="Book Antiqua" w:hAnsiTheme="minorHAnsi" w:cstheme="minorHAnsi"/>
          <w:spacing w:val="16"/>
          <w:w w:val="87"/>
        </w:rPr>
        <w:t xml:space="preserve"> </w:t>
      </w:r>
      <w:r w:rsidRPr="003B62F6">
        <w:rPr>
          <w:rFonts w:asciiTheme="minorHAnsi" w:eastAsia="Book Antiqua" w:hAnsiTheme="minorHAnsi" w:cstheme="minorHAnsi"/>
          <w:spacing w:val="-1"/>
          <w:w w:val="87"/>
        </w:rPr>
        <w:t>s</w:t>
      </w:r>
      <w:r w:rsidRPr="003B62F6">
        <w:rPr>
          <w:rFonts w:asciiTheme="minorHAnsi" w:eastAsia="Book Antiqua" w:hAnsiTheme="minorHAnsi" w:cstheme="minorHAnsi"/>
          <w:w w:val="87"/>
        </w:rPr>
        <w:t>tr</w:t>
      </w:r>
      <w:r w:rsidRPr="003B62F6">
        <w:rPr>
          <w:rFonts w:asciiTheme="minorHAnsi" w:eastAsia="Book Antiqua" w:hAnsiTheme="minorHAnsi" w:cstheme="minorHAnsi"/>
          <w:spacing w:val="1"/>
          <w:w w:val="87"/>
        </w:rPr>
        <w:t>e</w:t>
      </w:r>
      <w:r w:rsidRPr="003B62F6">
        <w:rPr>
          <w:rFonts w:asciiTheme="minorHAnsi" w:eastAsia="Book Antiqua" w:hAnsiTheme="minorHAnsi" w:cstheme="minorHAnsi"/>
          <w:w w:val="87"/>
        </w:rPr>
        <w:t>ngths</w:t>
      </w:r>
      <w:r w:rsidRPr="003B62F6">
        <w:rPr>
          <w:rFonts w:asciiTheme="minorHAnsi" w:eastAsia="Book Antiqua" w:hAnsiTheme="minorHAnsi" w:cstheme="minorHAnsi"/>
          <w:spacing w:val="6"/>
          <w:w w:val="87"/>
        </w:rPr>
        <w:t xml:space="preserve"> </w:t>
      </w:r>
      <w:r w:rsidRPr="003B62F6">
        <w:rPr>
          <w:rFonts w:asciiTheme="minorHAnsi" w:eastAsia="Book Antiqua" w:hAnsiTheme="minorHAnsi" w:cstheme="minorHAnsi"/>
          <w:w w:val="87"/>
        </w:rPr>
        <w:t>or</w:t>
      </w:r>
      <w:r w:rsidRPr="003B62F6">
        <w:rPr>
          <w:rFonts w:asciiTheme="minorHAnsi" w:eastAsia="Book Antiqua" w:hAnsiTheme="minorHAnsi" w:cstheme="minorHAnsi"/>
          <w:spacing w:val="5"/>
          <w:w w:val="87"/>
        </w:rPr>
        <w:t xml:space="preserve"> </w:t>
      </w:r>
      <w:r w:rsidRPr="003B62F6">
        <w:rPr>
          <w:rFonts w:asciiTheme="minorHAnsi" w:eastAsia="Book Antiqua" w:hAnsiTheme="minorHAnsi" w:cstheme="minorHAnsi"/>
          <w:spacing w:val="-1"/>
          <w:w w:val="87"/>
        </w:rPr>
        <w:t>s</w:t>
      </w:r>
      <w:r w:rsidRPr="003B62F6">
        <w:rPr>
          <w:rFonts w:asciiTheme="minorHAnsi" w:eastAsia="Book Antiqua" w:hAnsiTheme="minorHAnsi" w:cstheme="minorHAnsi"/>
          <w:w w:val="87"/>
        </w:rPr>
        <w:t>ki</w:t>
      </w:r>
      <w:r w:rsidRPr="003B62F6">
        <w:rPr>
          <w:rFonts w:asciiTheme="minorHAnsi" w:eastAsia="Book Antiqua" w:hAnsiTheme="minorHAnsi" w:cstheme="minorHAnsi"/>
          <w:spacing w:val="-1"/>
          <w:w w:val="87"/>
        </w:rPr>
        <w:t>l</w:t>
      </w:r>
      <w:r w:rsidRPr="003B62F6">
        <w:rPr>
          <w:rFonts w:asciiTheme="minorHAnsi" w:eastAsia="Book Antiqua" w:hAnsiTheme="minorHAnsi" w:cstheme="minorHAnsi"/>
          <w:w w:val="87"/>
        </w:rPr>
        <w:t>l</w:t>
      </w:r>
      <w:r w:rsidRPr="003B62F6">
        <w:rPr>
          <w:rFonts w:asciiTheme="minorHAnsi" w:eastAsia="Book Antiqua" w:hAnsiTheme="minorHAnsi" w:cstheme="minorHAnsi"/>
          <w:spacing w:val="-1"/>
          <w:w w:val="87"/>
        </w:rPr>
        <w:t>s</w:t>
      </w:r>
      <w:r w:rsidRPr="003B62F6">
        <w:rPr>
          <w:rFonts w:asciiTheme="minorHAnsi" w:eastAsia="Book Antiqua" w:hAnsiTheme="minorHAnsi" w:cstheme="minorHAnsi"/>
          <w:w w:val="87"/>
        </w:rPr>
        <w:t>,</w:t>
      </w:r>
      <w:r w:rsidRPr="003B62F6">
        <w:rPr>
          <w:rFonts w:asciiTheme="minorHAnsi" w:eastAsia="Book Antiqua" w:hAnsiTheme="minorHAnsi" w:cstheme="minorHAnsi"/>
          <w:spacing w:val="23"/>
          <w:w w:val="87"/>
        </w:rPr>
        <w:t xml:space="preserve"> </w:t>
      </w:r>
      <w:r w:rsidRPr="003B62F6">
        <w:rPr>
          <w:rFonts w:asciiTheme="minorHAnsi" w:eastAsia="Book Antiqua" w:hAnsiTheme="minorHAnsi" w:cstheme="minorHAnsi"/>
          <w:spacing w:val="-2"/>
          <w:w w:val="87"/>
        </w:rPr>
        <w:t>b</w:t>
      </w:r>
      <w:r w:rsidRPr="003B62F6">
        <w:rPr>
          <w:rFonts w:asciiTheme="minorHAnsi" w:eastAsia="Book Antiqua" w:hAnsiTheme="minorHAnsi" w:cstheme="minorHAnsi"/>
          <w:spacing w:val="1"/>
          <w:w w:val="87"/>
        </w:rPr>
        <w:t>ac</w:t>
      </w:r>
      <w:r w:rsidRPr="003B62F6">
        <w:rPr>
          <w:rFonts w:asciiTheme="minorHAnsi" w:eastAsia="Book Antiqua" w:hAnsiTheme="minorHAnsi" w:cstheme="minorHAnsi"/>
          <w:w w:val="87"/>
        </w:rPr>
        <w:t>k</w:t>
      </w:r>
      <w:r w:rsidRPr="003B62F6">
        <w:rPr>
          <w:rFonts w:asciiTheme="minorHAnsi" w:eastAsia="Book Antiqua" w:hAnsiTheme="minorHAnsi" w:cstheme="minorHAnsi"/>
          <w:spacing w:val="15"/>
          <w:w w:val="87"/>
        </w:rPr>
        <w:t xml:space="preserve"> </w:t>
      </w:r>
      <w:r w:rsidRPr="003B62F6">
        <w:rPr>
          <w:rFonts w:asciiTheme="minorHAnsi" w:eastAsia="Book Antiqua" w:hAnsiTheme="minorHAnsi" w:cstheme="minorHAnsi"/>
          <w:w w:val="87"/>
        </w:rPr>
        <w:t>t</w:t>
      </w:r>
      <w:r w:rsidRPr="003B62F6">
        <w:rPr>
          <w:rFonts w:asciiTheme="minorHAnsi" w:eastAsia="Book Antiqua" w:hAnsiTheme="minorHAnsi" w:cstheme="minorHAnsi"/>
          <w:spacing w:val="-2"/>
          <w:w w:val="87"/>
        </w:rPr>
        <w:t>h</w:t>
      </w:r>
      <w:r w:rsidRPr="003B62F6">
        <w:rPr>
          <w:rFonts w:asciiTheme="minorHAnsi" w:eastAsia="Book Antiqua" w:hAnsiTheme="minorHAnsi" w:cstheme="minorHAnsi"/>
          <w:spacing w:val="1"/>
          <w:w w:val="87"/>
        </w:rPr>
        <w:t>e</w:t>
      </w:r>
      <w:r w:rsidRPr="003B62F6">
        <w:rPr>
          <w:rFonts w:asciiTheme="minorHAnsi" w:eastAsia="Book Antiqua" w:hAnsiTheme="minorHAnsi" w:cstheme="minorHAnsi"/>
          <w:w w:val="87"/>
        </w:rPr>
        <w:t>m</w:t>
      </w:r>
      <w:r w:rsidRPr="003B62F6">
        <w:rPr>
          <w:rFonts w:asciiTheme="minorHAnsi" w:eastAsia="Book Antiqua" w:hAnsiTheme="minorHAnsi" w:cstheme="minorHAnsi"/>
          <w:spacing w:val="6"/>
          <w:w w:val="87"/>
        </w:rPr>
        <w:t xml:space="preserve"> </w:t>
      </w:r>
      <w:r w:rsidRPr="003B62F6">
        <w:rPr>
          <w:rFonts w:asciiTheme="minorHAnsi" w:eastAsia="Book Antiqua" w:hAnsiTheme="minorHAnsi" w:cstheme="minorHAnsi"/>
          <w:w w:val="87"/>
        </w:rPr>
        <w:t>up</w:t>
      </w:r>
      <w:r w:rsidRPr="003B62F6">
        <w:rPr>
          <w:rFonts w:asciiTheme="minorHAnsi" w:eastAsia="Book Antiqua" w:hAnsiTheme="minorHAnsi" w:cstheme="minorHAnsi"/>
          <w:spacing w:val="-2"/>
          <w:w w:val="87"/>
        </w:rPr>
        <w:t xml:space="preserve"> </w:t>
      </w:r>
      <w:r w:rsidRPr="003B62F6">
        <w:rPr>
          <w:rFonts w:asciiTheme="minorHAnsi" w:eastAsia="Book Antiqua" w:hAnsiTheme="minorHAnsi" w:cstheme="minorHAnsi"/>
          <w:spacing w:val="-1"/>
          <w:w w:val="87"/>
        </w:rPr>
        <w:t>w</w:t>
      </w:r>
      <w:r w:rsidRPr="003B62F6">
        <w:rPr>
          <w:rFonts w:asciiTheme="minorHAnsi" w:eastAsia="Book Antiqua" w:hAnsiTheme="minorHAnsi" w:cstheme="minorHAnsi"/>
          <w:w w:val="87"/>
        </w:rPr>
        <w:t>ith</w:t>
      </w:r>
      <w:r w:rsidRPr="003B62F6">
        <w:rPr>
          <w:rFonts w:asciiTheme="minorHAnsi" w:eastAsia="Book Antiqua" w:hAnsiTheme="minorHAnsi" w:cstheme="minorHAnsi"/>
          <w:spacing w:val="3"/>
          <w:w w:val="87"/>
        </w:rPr>
        <w:t xml:space="preserve"> </w:t>
      </w:r>
      <w:r w:rsidRPr="003B62F6">
        <w:rPr>
          <w:rFonts w:asciiTheme="minorHAnsi" w:eastAsia="Book Antiqua" w:hAnsiTheme="minorHAnsi" w:cstheme="minorHAnsi"/>
          <w:spacing w:val="-1"/>
          <w:w w:val="92"/>
        </w:rPr>
        <w:t>e</w:t>
      </w:r>
      <w:r w:rsidRPr="003B62F6">
        <w:rPr>
          <w:rFonts w:asciiTheme="minorHAnsi" w:eastAsia="Book Antiqua" w:hAnsiTheme="minorHAnsi" w:cstheme="minorHAnsi"/>
          <w:w w:val="92"/>
        </w:rPr>
        <w:t>x</w:t>
      </w:r>
      <w:r w:rsidRPr="003B62F6">
        <w:rPr>
          <w:rFonts w:asciiTheme="minorHAnsi" w:eastAsia="Book Antiqua" w:hAnsiTheme="minorHAnsi" w:cstheme="minorHAnsi"/>
          <w:spacing w:val="1"/>
          <w:w w:val="92"/>
        </w:rPr>
        <w:t>a</w:t>
      </w:r>
      <w:r w:rsidRPr="003B62F6">
        <w:rPr>
          <w:rFonts w:asciiTheme="minorHAnsi" w:eastAsia="Book Antiqua" w:hAnsiTheme="minorHAnsi" w:cstheme="minorHAnsi"/>
          <w:w w:val="88"/>
        </w:rPr>
        <w:t>m</w:t>
      </w:r>
      <w:r w:rsidRPr="003B62F6">
        <w:rPr>
          <w:rFonts w:asciiTheme="minorHAnsi" w:eastAsia="Book Antiqua" w:hAnsiTheme="minorHAnsi" w:cstheme="minorHAnsi"/>
          <w:spacing w:val="-2"/>
          <w:w w:val="83"/>
        </w:rPr>
        <w:t>p</w:t>
      </w:r>
      <w:r w:rsidRPr="003B62F6">
        <w:rPr>
          <w:rFonts w:asciiTheme="minorHAnsi" w:eastAsia="Book Antiqua" w:hAnsiTheme="minorHAnsi" w:cstheme="minorHAnsi"/>
          <w:w w:val="95"/>
        </w:rPr>
        <w:t>l</w:t>
      </w:r>
      <w:r w:rsidRPr="003B62F6">
        <w:rPr>
          <w:rFonts w:asciiTheme="minorHAnsi" w:eastAsia="Book Antiqua" w:hAnsiTheme="minorHAnsi" w:cstheme="minorHAnsi"/>
          <w:spacing w:val="1"/>
          <w:w w:val="92"/>
        </w:rPr>
        <w:t>e</w:t>
      </w:r>
      <w:r w:rsidRPr="003B62F6">
        <w:rPr>
          <w:rFonts w:asciiTheme="minorHAnsi" w:eastAsia="Book Antiqua" w:hAnsiTheme="minorHAnsi" w:cstheme="minorHAnsi"/>
          <w:w w:val="91"/>
        </w:rPr>
        <w:t xml:space="preserve">s </w:t>
      </w:r>
      <w:r w:rsidRPr="003B62F6">
        <w:rPr>
          <w:rFonts w:asciiTheme="minorHAnsi" w:eastAsia="Book Antiqua" w:hAnsiTheme="minorHAnsi" w:cstheme="minorHAnsi"/>
          <w:w w:val="87"/>
        </w:rPr>
        <w:t>from</w:t>
      </w:r>
      <w:r w:rsidRPr="003B62F6">
        <w:rPr>
          <w:rFonts w:asciiTheme="minorHAnsi" w:eastAsia="Book Antiqua" w:hAnsiTheme="minorHAnsi" w:cstheme="minorHAnsi"/>
          <w:spacing w:val="12"/>
          <w:w w:val="87"/>
        </w:rPr>
        <w:t xml:space="preserve"> </w:t>
      </w:r>
      <w:r w:rsidRPr="003B62F6">
        <w:rPr>
          <w:rFonts w:asciiTheme="minorHAnsi" w:eastAsia="Book Antiqua" w:hAnsiTheme="minorHAnsi" w:cstheme="minorHAnsi"/>
          <w:w w:val="87"/>
        </w:rPr>
        <w:t>your</w:t>
      </w:r>
      <w:r w:rsidRPr="003B62F6">
        <w:rPr>
          <w:rFonts w:asciiTheme="minorHAnsi" w:eastAsia="Book Antiqua" w:hAnsiTheme="minorHAnsi" w:cstheme="minorHAnsi"/>
          <w:spacing w:val="4"/>
          <w:w w:val="87"/>
        </w:rPr>
        <w:t xml:space="preserve"> </w:t>
      </w:r>
      <w:r w:rsidRPr="003B62F6">
        <w:rPr>
          <w:rFonts w:asciiTheme="minorHAnsi" w:eastAsia="Book Antiqua" w:hAnsiTheme="minorHAnsi" w:cstheme="minorHAnsi"/>
          <w:spacing w:val="-1"/>
          <w:w w:val="87"/>
        </w:rPr>
        <w:t>w</w:t>
      </w:r>
      <w:r w:rsidRPr="003B62F6">
        <w:rPr>
          <w:rFonts w:asciiTheme="minorHAnsi" w:eastAsia="Book Antiqua" w:hAnsiTheme="minorHAnsi" w:cstheme="minorHAnsi"/>
          <w:w w:val="87"/>
        </w:rPr>
        <w:t>ork</w:t>
      </w:r>
      <w:r w:rsidRPr="003B62F6">
        <w:rPr>
          <w:rFonts w:asciiTheme="minorHAnsi" w:eastAsia="Book Antiqua" w:hAnsiTheme="minorHAnsi" w:cstheme="minorHAnsi"/>
          <w:spacing w:val="6"/>
          <w:w w:val="87"/>
        </w:rPr>
        <w:t xml:space="preserve"> </w:t>
      </w:r>
      <w:r w:rsidRPr="003B62F6">
        <w:rPr>
          <w:rFonts w:asciiTheme="minorHAnsi" w:eastAsia="Book Antiqua" w:hAnsiTheme="minorHAnsi" w:cstheme="minorHAnsi"/>
          <w:spacing w:val="1"/>
          <w:w w:val="87"/>
        </w:rPr>
        <w:t>a</w:t>
      </w:r>
      <w:r w:rsidRPr="003B62F6">
        <w:rPr>
          <w:rFonts w:asciiTheme="minorHAnsi" w:eastAsia="Book Antiqua" w:hAnsiTheme="minorHAnsi" w:cstheme="minorHAnsi"/>
          <w:w w:val="87"/>
        </w:rPr>
        <w:t>nd</w:t>
      </w:r>
      <w:r w:rsidRPr="003B62F6">
        <w:rPr>
          <w:rFonts w:asciiTheme="minorHAnsi" w:eastAsia="Book Antiqua" w:hAnsiTheme="minorHAnsi" w:cstheme="minorHAnsi"/>
          <w:spacing w:val="-1"/>
          <w:w w:val="87"/>
        </w:rPr>
        <w:t xml:space="preserve"> </w:t>
      </w:r>
      <w:r w:rsidRPr="003B62F6">
        <w:rPr>
          <w:rFonts w:asciiTheme="minorHAnsi" w:eastAsia="Book Antiqua" w:hAnsiTheme="minorHAnsi" w:cstheme="minorHAnsi"/>
          <w:w w:val="87"/>
        </w:rPr>
        <w:t>p</w:t>
      </w:r>
      <w:r w:rsidRPr="003B62F6">
        <w:rPr>
          <w:rFonts w:asciiTheme="minorHAnsi" w:eastAsia="Book Antiqua" w:hAnsiTheme="minorHAnsi" w:cstheme="minorHAnsi"/>
          <w:spacing w:val="1"/>
          <w:w w:val="87"/>
        </w:rPr>
        <w:t>e</w:t>
      </w:r>
      <w:r w:rsidRPr="003B62F6">
        <w:rPr>
          <w:rFonts w:asciiTheme="minorHAnsi" w:eastAsia="Book Antiqua" w:hAnsiTheme="minorHAnsi" w:cstheme="minorHAnsi"/>
          <w:w w:val="87"/>
        </w:rPr>
        <w:t>r</w:t>
      </w:r>
      <w:r w:rsidRPr="003B62F6">
        <w:rPr>
          <w:rFonts w:asciiTheme="minorHAnsi" w:eastAsia="Book Antiqua" w:hAnsiTheme="minorHAnsi" w:cstheme="minorHAnsi"/>
          <w:spacing w:val="-1"/>
          <w:w w:val="87"/>
        </w:rPr>
        <w:t>s</w:t>
      </w:r>
      <w:r w:rsidRPr="003B62F6">
        <w:rPr>
          <w:rFonts w:asciiTheme="minorHAnsi" w:eastAsia="Book Antiqua" w:hAnsiTheme="minorHAnsi" w:cstheme="minorHAnsi"/>
          <w:w w:val="87"/>
        </w:rPr>
        <w:t>on</w:t>
      </w:r>
      <w:r w:rsidRPr="003B62F6">
        <w:rPr>
          <w:rFonts w:asciiTheme="minorHAnsi" w:eastAsia="Book Antiqua" w:hAnsiTheme="minorHAnsi" w:cstheme="minorHAnsi"/>
          <w:spacing w:val="-1"/>
          <w:w w:val="87"/>
        </w:rPr>
        <w:t>a</w:t>
      </w:r>
      <w:r w:rsidRPr="003B62F6">
        <w:rPr>
          <w:rFonts w:asciiTheme="minorHAnsi" w:eastAsia="Book Antiqua" w:hAnsiTheme="minorHAnsi" w:cstheme="minorHAnsi"/>
          <w:w w:val="87"/>
        </w:rPr>
        <w:t>l</w:t>
      </w:r>
      <w:r w:rsidRPr="003B62F6">
        <w:rPr>
          <w:rFonts w:asciiTheme="minorHAnsi" w:eastAsia="Book Antiqua" w:hAnsiTheme="minorHAnsi" w:cstheme="minorHAnsi"/>
          <w:spacing w:val="9"/>
          <w:w w:val="87"/>
        </w:rPr>
        <w:t xml:space="preserve"> </w:t>
      </w:r>
      <w:r w:rsidRPr="003B62F6">
        <w:rPr>
          <w:rFonts w:asciiTheme="minorHAnsi" w:eastAsia="Book Antiqua" w:hAnsiTheme="minorHAnsi" w:cstheme="minorHAnsi"/>
          <w:spacing w:val="1"/>
          <w:w w:val="87"/>
        </w:rPr>
        <w:t>e</w:t>
      </w:r>
      <w:r w:rsidRPr="003B62F6">
        <w:rPr>
          <w:rFonts w:asciiTheme="minorHAnsi" w:eastAsia="Book Antiqua" w:hAnsiTheme="minorHAnsi" w:cstheme="minorHAnsi"/>
          <w:w w:val="87"/>
        </w:rPr>
        <w:t>xp</w:t>
      </w:r>
      <w:r w:rsidRPr="003B62F6">
        <w:rPr>
          <w:rFonts w:asciiTheme="minorHAnsi" w:eastAsia="Book Antiqua" w:hAnsiTheme="minorHAnsi" w:cstheme="minorHAnsi"/>
          <w:spacing w:val="1"/>
          <w:w w:val="87"/>
        </w:rPr>
        <w:t>e</w:t>
      </w:r>
      <w:r w:rsidRPr="003B62F6">
        <w:rPr>
          <w:rFonts w:asciiTheme="minorHAnsi" w:eastAsia="Book Antiqua" w:hAnsiTheme="minorHAnsi" w:cstheme="minorHAnsi"/>
          <w:spacing w:val="-2"/>
          <w:w w:val="87"/>
        </w:rPr>
        <w:t>r</w:t>
      </w:r>
      <w:r w:rsidRPr="003B62F6">
        <w:rPr>
          <w:rFonts w:asciiTheme="minorHAnsi" w:eastAsia="Book Antiqua" w:hAnsiTheme="minorHAnsi" w:cstheme="minorHAnsi"/>
          <w:w w:val="87"/>
        </w:rPr>
        <w:t>i</w:t>
      </w:r>
      <w:r w:rsidRPr="003B62F6">
        <w:rPr>
          <w:rFonts w:asciiTheme="minorHAnsi" w:eastAsia="Book Antiqua" w:hAnsiTheme="minorHAnsi" w:cstheme="minorHAnsi"/>
          <w:spacing w:val="1"/>
          <w:w w:val="87"/>
        </w:rPr>
        <w:t>e</w:t>
      </w:r>
      <w:r w:rsidRPr="003B62F6">
        <w:rPr>
          <w:rFonts w:asciiTheme="minorHAnsi" w:eastAsia="Book Antiqua" w:hAnsiTheme="minorHAnsi" w:cstheme="minorHAnsi"/>
          <w:w w:val="87"/>
        </w:rPr>
        <w:t>n</w:t>
      </w:r>
      <w:r w:rsidRPr="003B62F6">
        <w:rPr>
          <w:rFonts w:asciiTheme="minorHAnsi" w:eastAsia="Book Antiqua" w:hAnsiTheme="minorHAnsi" w:cstheme="minorHAnsi"/>
          <w:spacing w:val="-1"/>
          <w:w w:val="87"/>
        </w:rPr>
        <w:t>c</w:t>
      </w:r>
      <w:r w:rsidRPr="003B62F6">
        <w:rPr>
          <w:rFonts w:asciiTheme="minorHAnsi" w:eastAsia="Book Antiqua" w:hAnsiTheme="minorHAnsi" w:cstheme="minorHAnsi"/>
          <w:spacing w:val="1"/>
          <w:w w:val="87"/>
        </w:rPr>
        <w:t>e</w:t>
      </w:r>
      <w:r w:rsidRPr="003B62F6">
        <w:rPr>
          <w:rFonts w:asciiTheme="minorHAnsi" w:eastAsia="Book Antiqua" w:hAnsiTheme="minorHAnsi" w:cstheme="minorHAnsi"/>
          <w:w w:val="87"/>
        </w:rPr>
        <w:t xml:space="preserve">. </w:t>
      </w:r>
      <w:r w:rsidRPr="003B62F6">
        <w:rPr>
          <w:rFonts w:asciiTheme="minorHAnsi" w:eastAsia="Book Antiqua" w:hAnsiTheme="minorHAnsi" w:cstheme="minorHAnsi"/>
          <w:spacing w:val="4"/>
          <w:w w:val="87"/>
        </w:rPr>
        <w:t xml:space="preserve"> </w:t>
      </w:r>
      <w:r w:rsidRPr="003B62F6">
        <w:rPr>
          <w:rFonts w:asciiTheme="minorHAnsi" w:eastAsia="Book Antiqua" w:hAnsiTheme="minorHAnsi" w:cstheme="minorHAnsi"/>
          <w:w w:val="93"/>
        </w:rPr>
        <w:t>In</w:t>
      </w:r>
      <w:r w:rsidRPr="003B62F6">
        <w:rPr>
          <w:rFonts w:asciiTheme="minorHAnsi" w:eastAsia="Book Antiqua" w:hAnsiTheme="minorHAnsi" w:cstheme="minorHAnsi"/>
          <w:spacing w:val="1"/>
          <w:w w:val="93"/>
        </w:rPr>
        <w:t>c</w:t>
      </w:r>
      <w:r w:rsidRPr="003B62F6">
        <w:rPr>
          <w:rFonts w:asciiTheme="minorHAnsi" w:eastAsia="Book Antiqua" w:hAnsiTheme="minorHAnsi" w:cstheme="minorHAnsi"/>
          <w:w w:val="87"/>
        </w:rPr>
        <w:t>orpor</w:t>
      </w:r>
      <w:r w:rsidRPr="003B62F6">
        <w:rPr>
          <w:rFonts w:asciiTheme="minorHAnsi" w:eastAsia="Book Antiqua" w:hAnsiTheme="minorHAnsi" w:cstheme="minorHAnsi"/>
          <w:spacing w:val="-1"/>
          <w:w w:val="87"/>
        </w:rPr>
        <w:t>a</w:t>
      </w:r>
      <w:r w:rsidRPr="003B62F6">
        <w:rPr>
          <w:rFonts w:asciiTheme="minorHAnsi" w:eastAsia="Book Antiqua" w:hAnsiTheme="minorHAnsi" w:cstheme="minorHAnsi"/>
          <w:w w:val="85"/>
        </w:rPr>
        <w:t>t</w:t>
      </w:r>
      <w:r w:rsidRPr="003B62F6">
        <w:rPr>
          <w:rFonts w:asciiTheme="minorHAnsi" w:eastAsia="Book Antiqua" w:hAnsiTheme="minorHAnsi" w:cstheme="minorHAnsi"/>
          <w:w w:val="92"/>
        </w:rPr>
        <w:t xml:space="preserve">e </w:t>
      </w:r>
      <w:r w:rsidRPr="003B62F6">
        <w:rPr>
          <w:rFonts w:asciiTheme="minorHAnsi" w:eastAsia="Book Antiqua" w:hAnsiTheme="minorHAnsi" w:cstheme="minorHAnsi"/>
          <w:spacing w:val="1"/>
          <w:w w:val="87"/>
        </w:rPr>
        <w:t>a</w:t>
      </w:r>
      <w:r w:rsidRPr="003B62F6">
        <w:rPr>
          <w:rFonts w:asciiTheme="minorHAnsi" w:eastAsia="Book Antiqua" w:hAnsiTheme="minorHAnsi" w:cstheme="minorHAnsi"/>
          <w:spacing w:val="-1"/>
          <w:w w:val="87"/>
        </w:rPr>
        <w:t>c</w:t>
      </w:r>
      <w:r w:rsidRPr="003B62F6">
        <w:rPr>
          <w:rFonts w:asciiTheme="minorHAnsi" w:eastAsia="Book Antiqua" w:hAnsiTheme="minorHAnsi" w:cstheme="minorHAnsi"/>
          <w:spacing w:val="1"/>
          <w:w w:val="87"/>
        </w:rPr>
        <w:t>c</w:t>
      </w:r>
      <w:r w:rsidRPr="003B62F6">
        <w:rPr>
          <w:rFonts w:asciiTheme="minorHAnsi" w:eastAsia="Book Antiqua" w:hAnsiTheme="minorHAnsi" w:cstheme="minorHAnsi"/>
          <w:w w:val="87"/>
        </w:rPr>
        <w:t>omp</w:t>
      </w:r>
      <w:r w:rsidRPr="003B62F6">
        <w:rPr>
          <w:rFonts w:asciiTheme="minorHAnsi" w:eastAsia="Book Antiqua" w:hAnsiTheme="minorHAnsi" w:cstheme="minorHAnsi"/>
          <w:spacing w:val="-1"/>
          <w:w w:val="87"/>
        </w:rPr>
        <w:t>l</w:t>
      </w:r>
      <w:r w:rsidRPr="003B62F6">
        <w:rPr>
          <w:rFonts w:asciiTheme="minorHAnsi" w:eastAsia="Book Antiqua" w:hAnsiTheme="minorHAnsi" w:cstheme="minorHAnsi"/>
          <w:w w:val="87"/>
        </w:rPr>
        <w:t>i</w:t>
      </w:r>
      <w:r w:rsidRPr="003B62F6">
        <w:rPr>
          <w:rFonts w:asciiTheme="minorHAnsi" w:eastAsia="Book Antiqua" w:hAnsiTheme="minorHAnsi" w:cstheme="minorHAnsi"/>
          <w:spacing w:val="-1"/>
          <w:w w:val="87"/>
        </w:rPr>
        <w:t>s</w:t>
      </w:r>
      <w:r w:rsidRPr="003B62F6">
        <w:rPr>
          <w:rFonts w:asciiTheme="minorHAnsi" w:eastAsia="Book Antiqua" w:hAnsiTheme="minorHAnsi" w:cstheme="minorHAnsi"/>
          <w:w w:val="87"/>
        </w:rPr>
        <w:t>hm</w:t>
      </w:r>
      <w:r w:rsidRPr="003B62F6">
        <w:rPr>
          <w:rFonts w:asciiTheme="minorHAnsi" w:eastAsia="Book Antiqua" w:hAnsiTheme="minorHAnsi" w:cstheme="minorHAnsi"/>
          <w:spacing w:val="1"/>
          <w:w w:val="87"/>
        </w:rPr>
        <w:t>e</w:t>
      </w:r>
      <w:r w:rsidRPr="003B62F6">
        <w:rPr>
          <w:rFonts w:asciiTheme="minorHAnsi" w:eastAsia="Book Antiqua" w:hAnsiTheme="minorHAnsi" w:cstheme="minorHAnsi"/>
          <w:w w:val="87"/>
        </w:rPr>
        <w:t xml:space="preserve">nts </w:t>
      </w:r>
      <w:r w:rsidRPr="003B62F6">
        <w:rPr>
          <w:rFonts w:asciiTheme="minorHAnsi" w:eastAsia="Book Antiqua" w:hAnsiTheme="minorHAnsi" w:cstheme="minorHAnsi"/>
          <w:spacing w:val="2"/>
          <w:w w:val="87"/>
        </w:rPr>
        <w:t xml:space="preserve"> </w:t>
      </w:r>
      <w:r w:rsidRPr="003B62F6">
        <w:rPr>
          <w:rFonts w:asciiTheme="minorHAnsi" w:eastAsia="Book Antiqua" w:hAnsiTheme="minorHAnsi" w:cstheme="minorHAnsi"/>
          <w:spacing w:val="-1"/>
          <w:w w:val="87"/>
        </w:rPr>
        <w:t>w</w:t>
      </w:r>
      <w:r w:rsidRPr="003B62F6">
        <w:rPr>
          <w:rFonts w:asciiTheme="minorHAnsi" w:eastAsia="Book Antiqua" w:hAnsiTheme="minorHAnsi" w:cstheme="minorHAnsi"/>
          <w:w w:val="87"/>
        </w:rPr>
        <w:t>h</w:t>
      </w:r>
      <w:r w:rsidRPr="003B62F6">
        <w:rPr>
          <w:rFonts w:asciiTheme="minorHAnsi" w:eastAsia="Book Antiqua" w:hAnsiTheme="minorHAnsi" w:cstheme="minorHAnsi"/>
          <w:spacing w:val="1"/>
          <w:w w:val="87"/>
        </w:rPr>
        <w:t>e</w:t>
      </w:r>
      <w:r w:rsidRPr="003B62F6">
        <w:rPr>
          <w:rFonts w:asciiTheme="minorHAnsi" w:eastAsia="Book Antiqua" w:hAnsiTheme="minorHAnsi" w:cstheme="minorHAnsi"/>
          <w:w w:val="87"/>
        </w:rPr>
        <w:t>n</w:t>
      </w:r>
      <w:r w:rsidRPr="003B62F6">
        <w:rPr>
          <w:rFonts w:asciiTheme="minorHAnsi" w:eastAsia="Book Antiqua" w:hAnsiTheme="minorHAnsi" w:cstheme="minorHAnsi"/>
          <w:spacing w:val="3"/>
          <w:w w:val="87"/>
        </w:rPr>
        <w:t xml:space="preserve"> </w:t>
      </w:r>
      <w:r w:rsidRPr="003B62F6">
        <w:rPr>
          <w:rFonts w:asciiTheme="minorHAnsi" w:eastAsia="Book Antiqua" w:hAnsiTheme="minorHAnsi" w:cstheme="minorHAnsi"/>
          <w:spacing w:val="1"/>
          <w:w w:val="88"/>
        </w:rPr>
        <w:t>a</w:t>
      </w:r>
      <w:r w:rsidRPr="003B62F6">
        <w:rPr>
          <w:rFonts w:asciiTheme="minorHAnsi" w:eastAsia="Book Antiqua" w:hAnsiTheme="minorHAnsi" w:cstheme="minorHAnsi"/>
          <w:w w:val="83"/>
        </w:rPr>
        <w:t>p</w:t>
      </w:r>
      <w:r w:rsidRPr="003B62F6">
        <w:rPr>
          <w:rFonts w:asciiTheme="minorHAnsi" w:eastAsia="Book Antiqua" w:hAnsiTheme="minorHAnsi" w:cstheme="minorHAnsi"/>
          <w:spacing w:val="-2"/>
          <w:w w:val="83"/>
        </w:rPr>
        <w:t>p</w:t>
      </w:r>
      <w:r w:rsidRPr="003B62F6">
        <w:rPr>
          <w:rFonts w:asciiTheme="minorHAnsi" w:eastAsia="Book Antiqua" w:hAnsiTheme="minorHAnsi" w:cstheme="minorHAnsi"/>
          <w:w w:val="95"/>
        </w:rPr>
        <w:t>li</w:t>
      </w:r>
      <w:r w:rsidRPr="003B62F6">
        <w:rPr>
          <w:rFonts w:asciiTheme="minorHAnsi" w:eastAsia="Book Antiqua" w:hAnsiTheme="minorHAnsi" w:cstheme="minorHAnsi"/>
          <w:spacing w:val="-1"/>
        </w:rPr>
        <w:t>c</w:t>
      </w:r>
      <w:r w:rsidRPr="003B62F6">
        <w:rPr>
          <w:rFonts w:asciiTheme="minorHAnsi" w:eastAsia="Book Antiqua" w:hAnsiTheme="minorHAnsi" w:cstheme="minorHAnsi"/>
          <w:spacing w:val="1"/>
          <w:w w:val="88"/>
        </w:rPr>
        <w:t>a</w:t>
      </w:r>
      <w:r w:rsidRPr="003B62F6">
        <w:rPr>
          <w:rFonts w:asciiTheme="minorHAnsi" w:eastAsia="Book Antiqua" w:hAnsiTheme="minorHAnsi" w:cstheme="minorHAnsi"/>
          <w:w w:val="92"/>
        </w:rPr>
        <w:t>bl</w:t>
      </w:r>
      <w:r w:rsidRPr="003B62F6">
        <w:rPr>
          <w:rFonts w:asciiTheme="minorHAnsi" w:eastAsia="Book Antiqua" w:hAnsiTheme="minorHAnsi" w:cstheme="minorHAnsi"/>
          <w:spacing w:val="1"/>
          <w:w w:val="92"/>
        </w:rPr>
        <w:t>e</w:t>
      </w:r>
      <w:r w:rsidRPr="003B62F6">
        <w:rPr>
          <w:rFonts w:asciiTheme="minorHAnsi" w:eastAsia="Book Antiqua" w:hAnsiTheme="minorHAnsi" w:cstheme="minorHAnsi"/>
        </w:rPr>
        <w:t>.</w:t>
      </w:r>
    </w:p>
    <w:p w14:paraId="1DED4891" w14:textId="790366C5" w:rsidR="008C0245" w:rsidRPr="003B62F6" w:rsidRDefault="003B62F6">
      <w:pPr>
        <w:spacing w:line="180" w:lineRule="exact"/>
        <w:ind w:left="384"/>
        <w:rPr>
          <w:rFonts w:asciiTheme="minorHAnsi" w:eastAsia="Book Antiqua" w:hAnsiTheme="minorHAnsi" w:cstheme="minorHAnsi"/>
        </w:rPr>
      </w:pPr>
      <w:r w:rsidRPr="003B62F6">
        <w:rPr>
          <w:rFonts w:asciiTheme="minorHAnsi" w:hAnsiTheme="minorHAnsi" w:cstheme="minorHAnsi"/>
          <w:position w:val="1"/>
        </w:rPr>
        <w:t xml:space="preserve">•   </w:t>
      </w:r>
      <w:r w:rsidRPr="003B62F6">
        <w:rPr>
          <w:rFonts w:asciiTheme="minorHAnsi" w:hAnsiTheme="minorHAnsi" w:cstheme="minorHAnsi"/>
          <w:spacing w:val="35"/>
          <w:position w:val="1"/>
        </w:rPr>
        <w:t xml:space="preserve"> </w:t>
      </w:r>
      <w:r w:rsidRPr="003B62F6">
        <w:rPr>
          <w:rFonts w:asciiTheme="minorHAnsi" w:eastAsia="Book Antiqua" w:hAnsiTheme="minorHAnsi" w:cstheme="minorHAnsi"/>
          <w:w w:val="89"/>
          <w:position w:val="1"/>
        </w:rPr>
        <w:t>Saved</w:t>
      </w:r>
      <w:r w:rsidRPr="003B62F6">
        <w:rPr>
          <w:rFonts w:asciiTheme="minorHAnsi" w:eastAsia="Book Antiqua" w:hAnsiTheme="minorHAnsi" w:cstheme="minorHAnsi"/>
          <w:spacing w:val="16"/>
          <w:w w:val="89"/>
          <w:position w:val="1"/>
        </w:rPr>
        <w:t xml:space="preserve"> </w:t>
      </w:r>
      <w:r w:rsidRPr="003B62F6">
        <w:rPr>
          <w:rFonts w:asciiTheme="minorHAnsi" w:eastAsia="Book Antiqua" w:hAnsiTheme="minorHAnsi" w:cstheme="minorHAnsi"/>
          <w:w w:val="89"/>
          <w:position w:val="1"/>
        </w:rPr>
        <w:t>the</w:t>
      </w:r>
      <w:r w:rsidRPr="003B62F6">
        <w:rPr>
          <w:rFonts w:asciiTheme="minorHAnsi" w:eastAsia="Book Antiqua" w:hAnsiTheme="minorHAnsi" w:cstheme="minorHAnsi"/>
          <w:spacing w:val="1"/>
          <w:w w:val="89"/>
          <w:position w:val="1"/>
        </w:rPr>
        <w:t xml:space="preserve"> </w:t>
      </w:r>
      <w:r w:rsidRPr="003B62F6">
        <w:rPr>
          <w:rFonts w:asciiTheme="minorHAnsi" w:eastAsia="Book Antiqua" w:hAnsiTheme="minorHAnsi" w:cstheme="minorHAnsi"/>
          <w:w w:val="89"/>
          <w:position w:val="1"/>
        </w:rPr>
        <w:t>practice</w:t>
      </w:r>
      <w:r w:rsidRPr="003B62F6">
        <w:rPr>
          <w:rFonts w:asciiTheme="minorHAnsi" w:eastAsia="Book Antiqua" w:hAnsiTheme="minorHAnsi" w:cstheme="minorHAnsi"/>
          <w:spacing w:val="18"/>
          <w:w w:val="89"/>
          <w:position w:val="1"/>
        </w:rPr>
        <w:t xml:space="preserve"> </w:t>
      </w:r>
      <w:r w:rsidRPr="003B62F6">
        <w:rPr>
          <w:rFonts w:asciiTheme="minorHAnsi" w:eastAsia="Book Antiqua" w:hAnsiTheme="minorHAnsi" w:cstheme="minorHAnsi"/>
          <w:w w:val="89"/>
          <w:position w:val="1"/>
        </w:rPr>
        <w:t>money</w:t>
      </w:r>
      <w:r w:rsidRPr="003B62F6">
        <w:rPr>
          <w:rFonts w:asciiTheme="minorHAnsi" w:eastAsia="Book Antiqua" w:hAnsiTheme="minorHAnsi" w:cstheme="minorHAnsi"/>
          <w:spacing w:val="4"/>
          <w:w w:val="89"/>
          <w:position w:val="1"/>
        </w:rPr>
        <w:t xml:space="preserve"> </w:t>
      </w:r>
      <w:r w:rsidRPr="003B62F6">
        <w:rPr>
          <w:rFonts w:asciiTheme="minorHAnsi" w:eastAsia="Book Antiqua" w:hAnsiTheme="minorHAnsi" w:cstheme="minorHAnsi"/>
          <w:w w:val="89"/>
          <w:position w:val="1"/>
        </w:rPr>
        <w:t>by</w:t>
      </w:r>
      <w:r w:rsidRPr="003B62F6">
        <w:rPr>
          <w:rFonts w:asciiTheme="minorHAnsi" w:eastAsia="Book Antiqua" w:hAnsiTheme="minorHAnsi" w:cstheme="minorHAnsi"/>
          <w:spacing w:val="8"/>
          <w:w w:val="89"/>
          <w:position w:val="1"/>
        </w:rPr>
        <w:t xml:space="preserve"> </w:t>
      </w:r>
      <w:r w:rsidRPr="003B62F6">
        <w:rPr>
          <w:rFonts w:asciiTheme="minorHAnsi" w:eastAsia="Book Antiqua" w:hAnsiTheme="minorHAnsi" w:cstheme="minorHAnsi"/>
          <w:w w:val="89"/>
          <w:position w:val="1"/>
        </w:rPr>
        <w:t>accurately</w:t>
      </w:r>
      <w:r w:rsidRPr="003B62F6">
        <w:rPr>
          <w:rFonts w:asciiTheme="minorHAnsi" w:eastAsia="Book Antiqua" w:hAnsiTheme="minorHAnsi" w:cstheme="minorHAnsi"/>
          <w:spacing w:val="12"/>
          <w:w w:val="89"/>
          <w:position w:val="1"/>
        </w:rPr>
        <w:t xml:space="preserve"> </w:t>
      </w:r>
      <w:r w:rsidRPr="003B62F6">
        <w:rPr>
          <w:rFonts w:asciiTheme="minorHAnsi" w:eastAsia="Book Antiqua" w:hAnsiTheme="minorHAnsi" w:cstheme="minorHAnsi"/>
          <w:w w:val="89"/>
          <w:position w:val="1"/>
        </w:rPr>
        <w:t>processing</w:t>
      </w:r>
      <w:r w:rsidRPr="003B62F6">
        <w:rPr>
          <w:rFonts w:asciiTheme="minorHAnsi" w:eastAsia="Book Antiqua" w:hAnsiTheme="minorHAnsi" w:cstheme="minorHAnsi"/>
          <w:spacing w:val="14"/>
          <w:w w:val="89"/>
          <w:position w:val="1"/>
        </w:rPr>
        <w:t xml:space="preserve"> </w:t>
      </w:r>
      <w:r w:rsidRPr="003B62F6">
        <w:rPr>
          <w:rFonts w:asciiTheme="minorHAnsi" w:eastAsia="Book Antiqua" w:hAnsiTheme="minorHAnsi" w:cstheme="minorHAnsi"/>
          <w:w w:val="89"/>
          <w:position w:val="1"/>
        </w:rPr>
        <w:t>claims</w:t>
      </w:r>
      <w:r w:rsidRPr="003B62F6">
        <w:rPr>
          <w:rFonts w:asciiTheme="minorHAnsi" w:eastAsia="Book Antiqua" w:hAnsiTheme="minorHAnsi" w:cstheme="minorHAnsi"/>
          <w:spacing w:val="19"/>
          <w:w w:val="89"/>
          <w:position w:val="1"/>
        </w:rPr>
        <w:t xml:space="preserve"> </w:t>
      </w:r>
      <w:r w:rsidRPr="003B62F6">
        <w:rPr>
          <w:rFonts w:asciiTheme="minorHAnsi" w:eastAsia="Book Antiqua" w:hAnsiTheme="minorHAnsi" w:cstheme="minorHAnsi"/>
          <w:w w:val="89"/>
          <w:position w:val="1"/>
        </w:rPr>
        <w:t>avoiding</w:t>
      </w:r>
      <w:r w:rsidRPr="003B62F6">
        <w:rPr>
          <w:rFonts w:asciiTheme="minorHAnsi" w:eastAsia="Book Antiqua" w:hAnsiTheme="minorHAnsi" w:cstheme="minorHAnsi"/>
          <w:spacing w:val="-1"/>
          <w:w w:val="89"/>
          <w:position w:val="1"/>
        </w:rPr>
        <w:t xml:space="preserve"> </w:t>
      </w:r>
      <w:r w:rsidRPr="003B62F6">
        <w:rPr>
          <w:rFonts w:asciiTheme="minorHAnsi" w:eastAsia="Book Antiqua" w:hAnsiTheme="minorHAnsi" w:cstheme="minorHAnsi"/>
          <w:position w:val="1"/>
        </w:rPr>
        <w:t>refiling</w:t>
      </w:r>
    </w:p>
    <w:p w14:paraId="3305A8E2" w14:textId="77777777" w:rsidR="008C0245" w:rsidRPr="003B62F6" w:rsidRDefault="003B62F6">
      <w:pPr>
        <w:spacing w:before="3"/>
        <w:ind w:left="384"/>
        <w:rPr>
          <w:rFonts w:asciiTheme="minorHAnsi" w:eastAsia="Book Antiqua" w:hAnsiTheme="minorHAnsi" w:cstheme="minorHAnsi"/>
        </w:rPr>
      </w:pPr>
      <w:r w:rsidRPr="003B62F6">
        <w:rPr>
          <w:rFonts w:asciiTheme="minorHAnsi" w:hAnsiTheme="minorHAnsi" w:cstheme="minorHAnsi"/>
        </w:rPr>
        <w:t xml:space="preserve">•   </w:t>
      </w:r>
      <w:r w:rsidRPr="003B62F6">
        <w:rPr>
          <w:rFonts w:asciiTheme="minorHAnsi" w:hAnsiTheme="minorHAnsi" w:cstheme="minorHAnsi"/>
          <w:spacing w:val="35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Handled</w:t>
      </w:r>
      <w:r w:rsidRPr="003B62F6">
        <w:rPr>
          <w:rFonts w:asciiTheme="minorHAnsi" w:eastAsia="Book Antiqua" w:hAnsiTheme="minorHAnsi" w:cstheme="minorHAnsi"/>
          <w:spacing w:val="-8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co­pays</w:t>
      </w:r>
      <w:r w:rsidRPr="003B62F6">
        <w:rPr>
          <w:rFonts w:asciiTheme="minorHAnsi" w:eastAsia="Book Antiqua" w:hAnsiTheme="minorHAnsi" w:cstheme="minorHAnsi"/>
          <w:spacing w:val="23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and</w:t>
      </w:r>
      <w:r w:rsidRPr="003B62F6">
        <w:rPr>
          <w:rFonts w:asciiTheme="minorHAnsi" w:eastAsia="Book Antiqua" w:hAnsiTheme="minorHAnsi" w:cstheme="minorHAnsi"/>
          <w:spacing w:val="-3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payments</w:t>
      </w:r>
      <w:r w:rsidRPr="003B62F6">
        <w:rPr>
          <w:rFonts w:asciiTheme="minorHAnsi" w:eastAsia="Book Antiqua" w:hAnsiTheme="minorHAnsi" w:cstheme="minorHAnsi"/>
          <w:spacing w:val="4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on</w:t>
      </w:r>
      <w:r w:rsidRPr="003B62F6">
        <w:rPr>
          <w:rFonts w:asciiTheme="minorHAnsi" w:eastAsia="Book Antiqua" w:hAnsiTheme="minorHAnsi" w:cstheme="minorHAnsi"/>
          <w:spacing w:val="6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account</w:t>
      </w:r>
      <w:r w:rsidRPr="003B62F6">
        <w:rPr>
          <w:rFonts w:asciiTheme="minorHAnsi" w:eastAsia="Book Antiqua" w:hAnsiTheme="minorHAnsi" w:cstheme="minorHAnsi"/>
          <w:spacing w:val="17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accurately</w:t>
      </w:r>
      <w:r w:rsidRPr="003B62F6">
        <w:rPr>
          <w:rFonts w:asciiTheme="minorHAnsi" w:eastAsia="Book Antiqua" w:hAnsiTheme="minorHAnsi" w:cstheme="minorHAnsi"/>
          <w:spacing w:val="23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</w:rPr>
        <w:t>so</w:t>
      </w:r>
      <w:r w:rsidRPr="003B62F6">
        <w:rPr>
          <w:rFonts w:asciiTheme="minorHAnsi" w:eastAsia="Book Antiqua" w:hAnsiTheme="minorHAnsi" w:cstheme="minorHAnsi"/>
          <w:spacing w:val="-17"/>
        </w:rPr>
        <w:t xml:space="preserve"> </w:t>
      </w:r>
      <w:r w:rsidRPr="003B62F6">
        <w:rPr>
          <w:rFonts w:asciiTheme="minorHAnsi" w:eastAsia="Book Antiqua" w:hAnsiTheme="minorHAnsi" w:cstheme="minorHAnsi"/>
          <w:w w:val="89"/>
        </w:rPr>
        <w:t>the</w:t>
      </w:r>
      <w:r w:rsidRPr="003B62F6">
        <w:rPr>
          <w:rFonts w:asciiTheme="minorHAnsi" w:eastAsia="Book Antiqua" w:hAnsiTheme="minorHAnsi" w:cstheme="minorHAnsi"/>
          <w:spacing w:val="3"/>
          <w:w w:val="89"/>
        </w:rPr>
        <w:t xml:space="preserve"> </w:t>
      </w:r>
      <w:r w:rsidRPr="003B62F6">
        <w:rPr>
          <w:rFonts w:asciiTheme="minorHAnsi" w:eastAsia="Book Antiqua" w:hAnsiTheme="minorHAnsi" w:cstheme="minorHAnsi"/>
          <w:w w:val="89"/>
        </w:rPr>
        <w:t>deposits</w:t>
      </w:r>
      <w:r w:rsidRPr="003B62F6">
        <w:rPr>
          <w:rFonts w:asciiTheme="minorHAnsi" w:eastAsia="Book Antiqua" w:hAnsiTheme="minorHAnsi" w:cstheme="minorHAnsi"/>
          <w:spacing w:val="-3"/>
          <w:w w:val="89"/>
        </w:rPr>
        <w:t xml:space="preserve"> </w:t>
      </w:r>
      <w:r w:rsidRPr="003B62F6">
        <w:rPr>
          <w:rFonts w:asciiTheme="minorHAnsi" w:eastAsia="Book Antiqua" w:hAnsiTheme="minorHAnsi" w:cstheme="minorHAnsi"/>
          <w:w w:val="89"/>
        </w:rPr>
        <w:t>balance</w:t>
      </w:r>
      <w:r w:rsidRPr="003B62F6">
        <w:rPr>
          <w:rFonts w:asciiTheme="minorHAnsi" w:eastAsia="Book Antiqua" w:hAnsiTheme="minorHAnsi" w:cstheme="minorHAnsi"/>
          <w:spacing w:val="18"/>
          <w:w w:val="89"/>
        </w:rPr>
        <w:t xml:space="preserve"> </w:t>
      </w:r>
      <w:r w:rsidRPr="003B62F6">
        <w:rPr>
          <w:rFonts w:asciiTheme="minorHAnsi" w:eastAsia="Book Antiqua" w:hAnsiTheme="minorHAnsi" w:cstheme="minorHAnsi"/>
          <w:w w:val="89"/>
        </w:rPr>
        <w:t>each</w:t>
      </w:r>
      <w:r w:rsidRPr="003B62F6">
        <w:rPr>
          <w:rFonts w:asciiTheme="minorHAnsi" w:eastAsia="Book Antiqua" w:hAnsiTheme="minorHAnsi" w:cstheme="minorHAnsi"/>
          <w:spacing w:val="11"/>
          <w:w w:val="89"/>
        </w:rPr>
        <w:t xml:space="preserve"> </w:t>
      </w:r>
      <w:r w:rsidRPr="003B62F6">
        <w:rPr>
          <w:rFonts w:asciiTheme="minorHAnsi" w:eastAsia="Book Antiqua" w:hAnsiTheme="minorHAnsi" w:cstheme="minorHAnsi"/>
        </w:rPr>
        <w:t>day</w:t>
      </w:r>
    </w:p>
    <w:p w14:paraId="7B2CC781" w14:textId="77777777" w:rsidR="008C0245" w:rsidRPr="003B62F6" w:rsidRDefault="003B62F6">
      <w:pPr>
        <w:spacing w:before="3"/>
        <w:ind w:left="384"/>
        <w:rPr>
          <w:rFonts w:asciiTheme="minorHAnsi" w:eastAsia="Book Antiqua" w:hAnsiTheme="minorHAnsi" w:cstheme="minorHAnsi"/>
        </w:rPr>
      </w:pPr>
      <w:r w:rsidRPr="003B62F6">
        <w:rPr>
          <w:rFonts w:asciiTheme="minorHAnsi" w:hAnsiTheme="minorHAnsi" w:cstheme="minorHAnsi"/>
        </w:rPr>
        <w:t xml:space="preserve">•   </w:t>
      </w:r>
      <w:r w:rsidRPr="003B62F6">
        <w:rPr>
          <w:rFonts w:asciiTheme="minorHAnsi" w:hAnsiTheme="minorHAnsi" w:cstheme="minorHAnsi"/>
          <w:spacing w:val="35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Scanned</w:t>
      </w:r>
      <w:r w:rsidRPr="003B62F6">
        <w:rPr>
          <w:rFonts w:asciiTheme="minorHAnsi" w:eastAsia="Book Antiqua" w:hAnsiTheme="minorHAnsi" w:cstheme="minorHAnsi"/>
          <w:spacing w:val="26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documents</w:t>
      </w:r>
      <w:r w:rsidRPr="003B62F6">
        <w:rPr>
          <w:rFonts w:asciiTheme="minorHAnsi" w:eastAsia="Book Antiqua" w:hAnsiTheme="minorHAnsi" w:cstheme="minorHAnsi"/>
          <w:spacing w:val="4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into</w:t>
      </w:r>
      <w:r w:rsidRPr="003B62F6">
        <w:rPr>
          <w:rFonts w:asciiTheme="minorHAnsi" w:eastAsia="Book Antiqua" w:hAnsiTheme="minorHAnsi" w:cstheme="minorHAnsi"/>
          <w:spacing w:val="10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the</w:t>
      </w:r>
      <w:r w:rsidRPr="003B62F6">
        <w:rPr>
          <w:rFonts w:asciiTheme="minorHAnsi" w:eastAsia="Book Antiqua" w:hAnsiTheme="minorHAnsi" w:cstheme="minorHAnsi"/>
          <w:spacing w:val="4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correct</w:t>
      </w:r>
      <w:r w:rsidRPr="003B62F6">
        <w:rPr>
          <w:rFonts w:asciiTheme="minorHAnsi" w:eastAsia="Book Antiqua" w:hAnsiTheme="minorHAnsi" w:cstheme="minorHAnsi"/>
          <w:spacing w:val="23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patient</w:t>
      </w:r>
      <w:r w:rsidRPr="003B62F6">
        <w:rPr>
          <w:rFonts w:asciiTheme="minorHAnsi" w:eastAsia="Book Antiqua" w:hAnsiTheme="minorHAnsi" w:cstheme="minorHAnsi"/>
          <w:spacing w:val="-1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charts</w:t>
      </w:r>
      <w:r w:rsidRPr="003B62F6">
        <w:rPr>
          <w:rFonts w:asciiTheme="minorHAnsi" w:eastAsia="Book Antiqua" w:hAnsiTheme="minorHAnsi" w:cstheme="minorHAnsi"/>
          <w:spacing w:val="11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in</w:t>
      </w:r>
      <w:r w:rsidRPr="003B62F6">
        <w:rPr>
          <w:rFonts w:asciiTheme="minorHAnsi" w:eastAsia="Book Antiqua" w:hAnsiTheme="minorHAnsi" w:cstheme="minorHAnsi"/>
          <w:spacing w:val="6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order</w:t>
      </w:r>
      <w:r w:rsidRPr="003B62F6">
        <w:rPr>
          <w:rFonts w:asciiTheme="minorHAnsi" w:eastAsia="Book Antiqua" w:hAnsiTheme="minorHAnsi" w:cstheme="minorHAnsi"/>
          <w:spacing w:val="2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to</w:t>
      </w:r>
      <w:r w:rsidRPr="003B62F6">
        <w:rPr>
          <w:rFonts w:asciiTheme="minorHAnsi" w:eastAsia="Book Antiqua" w:hAnsiTheme="minorHAnsi" w:cstheme="minorHAnsi"/>
          <w:spacing w:val="6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make</w:t>
      </w:r>
      <w:r w:rsidRPr="003B62F6">
        <w:rPr>
          <w:rFonts w:asciiTheme="minorHAnsi" w:eastAsia="Book Antiqua" w:hAnsiTheme="minorHAnsi" w:cstheme="minorHAnsi"/>
          <w:spacing w:val="11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information</w:t>
      </w:r>
      <w:r w:rsidRPr="003B62F6">
        <w:rPr>
          <w:rFonts w:asciiTheme="minorHAnsi" w:eastAsia="Book Antiqua" w:hAnsiTheme="minorHAnsi" w:cstheme="minorHAnsi"/>
          <w:spacing w:val="14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available</w:t>
      </w:r>
      <w:r w:rsidRPr="003B62F6">
        <w:rPr>
          <w:rFonts w:asciiTheme="minorHAnsi" w:eastAsia="Book Antiqua" w:hAnsiTheme="minorHAnsi" w:cstheme="minorHAnsi"/>
          <w:spacing w:val="21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to</w:t>
      </w:r>
      <w:r w:rsidRPr="003B62F6">
        <w:rPr>
          <w:rFonts w:asciiTheme="minorHAnsi" w:eastAsia="Book Antiqua" w:hAnsiTheme="minorHAnsi" w:cstheme="minorHAnsi"/>
          <w:spacing w:val="6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other</w:t>
      </w:r>
      <w:r w:rsidRPr="003B62F6">
        <w:rPr>
          <w:rFonts w:asciiTheme="minorHAnsi" w:eastAsia="Book Antiqua" w:hAnsiTheme="minorHAnsi" w:cstheme="minorHAnsi"/>
          <w:spacing w:val="6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</w:rPr>
        <w:t>staff</w:t>
      </w:r>
    </w:p>
    <w:p w14:paraId="7FEEA528" w14:textId="77777777" w:rsidR="008C0245" w:rsidRPr="003B62F6" w:rsidRDefault="003B62F6">
      <w:pPr>
        <w:spacing w:before="9"/>
        <w:ind w:left="102"/>
        <w:rPr>
          <w:rFonts w:asciiTheme="minorHAnsi" w:hAnsiTheme="minorHAnsi" w:cstheme="minorHAnsi"/>
        </w:rPr>
      </w:pPr>
      <w:r w:rsidRPr="003B62F6">
        <w:rPr>
          <w:rFonts w:asciiTheme="minorHAnsi" w:hAnsiTheme="minorHAnsi" w:cstheme="minorHAnsi"/>
        </w:rPr>
        <w:t xml:space="preserve">Problem </w:t>
      </w:r>
      <w:r w:rsidRPr="003B62F6">
        <w:rPr>
          <w:rFonts w:asciiTheme="minorHAnsi" w:hAnsiTheme="minorHAnsi" w:cstheme="minorHAnsi"/>
          <w:spacing w:val="5"/>
        </w:rPr>
        <w:t xml:space="preserve"> </w:t>
      </w:r>
      <w:r w:rsidRPr="003B62F6">
        <w:rPr>
          <w:rFonts w:asciiTheme="minorHAnsi" w:hAnsiTheme="minorHAnsi" w:cstheme="minorHAnsi"/>
          <w:w w:val="103"/>
        </w:rPr>
        <w:t>Solving:</w:t>
      </w:r>
    </w:p>
    <w:p w14:paraId="0142F522" w14:textId="128A841D" w:rsidR="008C0245" w:rsidRPr="003B62F6" w:rsidRDefault="003B62F6">
      <w:pPr>
        <w:tabs>
          <w:tab w:val="left" w:pos="660"/>
        </w:tabs>
        <w:spacing w:before="92" w:line="160" w:lineRule="exact"/>
        <w:ind w:left="662" w:right="80" w:hanging="278"/>
        <w:rPr>
          <w:rFonts w:asciiTheme="minorHAnsi" w:eastAsia="Book Antiqua" w:hAnsiTheme="minorHAnsi" w:cstheme="minorHAnsi"/>
        </w:rPr>
      </w:pPr>
      <w:r w:rsidRPr="003B62F6">
        <w:rPr>
          <w:rFonts w:asciiTheme="minorHAnsi" w:hAnsiTheme="minorHAnsi" w:cstheme="minorHAnsi"/>
        </w:rPr>
        <w:t>•</w:t>
      </w:r>
      <w:r w:rsidRPr="003B62F6">
        <w:rPr>
          <w:rFonts w:asciiTheme="minorHAnsi" w:hAnsiTheme="minorHAnsi" w:cstheme="minorHAnsi"/>
        </w:rPr>
        <w:tab/>
      </w:r>
      <w:r w:rsidRPr="003B62F6">
        <w:rPr>
          <w:rFonts w:asciiTheme="minorHAnsi" w:eastAsia="Book Antiqua" w:hAnsiTheme="minorHAnsi" w:cstheme="minorHAnsi"/>
          <w:w w:val="88"/>
        </w:rPr>
        <w:t>Redesigned</w:t>
      </w:r>
      <w:r w:rsidRPr="003B62F6">
        <w:rPr>
          <w:rFonts w:asciiTheme="minorHAnsi" w:eastAsia="Book Antiqua" w:hAnsiTheme="minorHAnsi" w:cstheme="minorHAnsi"/>
          <w:spacing w:val="33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method</w:t>
      </w:r>
      <w:r w:rsidRPr="003B62F6">
        <w:rPr>
          <w:rFonts w:asciiTheme="minorHAnsi" w:eastAsia="Book Antiqua" w:hAnsiTheme="minorHAnsi" w:cstheme="minorHAnsi"/>
          <w:spacing w:val="6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</w:rPr>
        <w:t xml:space="preserve">of </w:t>
      </w:r>
      <w:r w:rsidRPr="003B62F6">
        <w:rPr>
          <w:rFonts w:asciiTheme="minorHAnsi" w:eastAsia="Book Antiqua" w:hAnsiTheme="minorHAnsi" w:cstheme="minorHAnsi"/>
          <w:w w:val="88"/>
        </w:rPr>
        <w:t>processing</w:t>
      </w:r>
      <w:r w:rsidRPr="003B62F6">
        <w:rPr>
          <w:rFonts w:asciiTheme="minorHAnsi" w:eastAsia="Book Antiqua" w:hAnsiTheme="minorHAnsi" w:cstheme="minorHAnsi"/>
          <w:spacing w:val="29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deposits,</w:t>
      </w:r>
      <w:r w:rsidRPr="003B62F6">
        <w:rPr>
          <w:rFonts w:asciiTheme="minorHAnsi" w:eastAsia="Book Antiqua" w:hAnsiTheme="minorHAnsi" w:cstheme="minorHAnsi"/>
          <w:spacing w:val="20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considerably</w:t>
      </w:r>
      <w:r w:rsidRPr="003B62F6">
        <w:rPr>
          <w:rFonts w:asciiTheme="minorHAnsi" w:eastAsia="Book Antiqua" w:hAnsiTheme="minorHAnsi" w:cstheme="minorHAnsi"/>
          <w:spacing w:val="35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reducing</w:t>
      </w:r>
      <w:r w:rsidRPr="003B62F6">
        <w:rPr>
          <w:rFonts w:asciiTheme="minorHAnsi" w:eastAsia="Book Antiqua" w:hAnsiTheme="minorHAnsi" w:cstheme="minorHAnsi"/>
          <w:spacing w:val="12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the</w:t>
      </w:r>
      <w:r w:rsidRPr="003B62F6">
        <w:rPr>
          <w:rFonts w:asciiTheme="minorHAnsi" w:eastAsia="Book Antiqua" w:hAnsiTheme="minorHAnsi" w:cstheme="minorHAnsi"/>
          <w:spacing w:val="14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time</w:t>
      </w:r>
      <w:r w:rsidRPr="003B62F6">
        <w:rPr>
          <w:rFonts w:asciiTheme="minorHAnsi" w:eastAsia="Book Antiqua" w:hAnsiTheme="minorHAnsi" w:cstheme="minorHAnsi"/>
          <w:spacing w:val="16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spent</w:t>
      </w:r>
      <w:r w:rsidRPr="003B62F6">
        <w:rPr>
          <w:rFonts w:asciiTheme="minorHAnsi" w:eastAsia="Book Antiqua" w:hAnsiTheme="minorHAnsi" w:cstheme="minorHAnsi"/>
          <w:spacing w:val="10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</w:rPr>
        <w:t>by</w:t>
      </w:r>
      <w:r w:rsidRPr="003B62F6">
        <w:rPr>
          <w:rFonts w:asciiTheme="minorHAnsi" w:eastAsia="Book Antiqua" w:hAnsiTheme="minorHAnsi" w:cstheme="minorHAnsi"/>
          <w:spacing w:val="-13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the</w:t>
      </w:r>
      <w:r w:rsidRPr="003B62F6">
        <w:rPr>
          <w:rFonts w:asciiTheme="minorHAnsi" w:eastAsia="Book Antiqua" w:hAnsiTheme="minorHAnsi" w:cstheme="minorHAnsi"/>
          <w:spacing w:val="14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</w:rPr>
        <w:t>Office</w:t>
      </w:r>
      <w:r w:rsidRPr="003B62F6">
        <w:rPr>
          <w:rFonts w:asciiTheme="minorHAnsi" w:eastAsia="Book Antiqua" w:hAnsiTheme="minorHAnsi" w:cstheme="minorHAnsi"/>
          <w:spacing w:val="-17"/>
        </w:rPr>
        <w:t xml:space="preserve"> </w:t>
      </w:r>
      <w:r w:rsidRPr="003B62F6">
        <w:rPr>
          <w:rFonts w:asciiTheme="minorHAnsi" w:eastAsia="Book Antiqua" w:hAnsiTheme="minorHAnsi" w:cstheme="minorHAnsi"/>
          <w:w w:val="89"/>
        </w:rPr>
        <w:t xml:space="preserve">Manager </w:t>
      </w:r>
      <w:r w:rsidRPr="003B62F6">
        <w:rPr>
          <w:rFonts w:asciiTheme="minorHAnsi" w:eastAsia="Book Antiqua" w:hAnsiTheme="minorHAnsi" w:cstheme="minorHAnsi"/>
        </w:rPr>
        <w:t>to</w:t>
      </w:r>
      <w:r w:rsidRPr="003B62F6">
        <w:rPr>
          <w:rFonts w:asciiTheme="minorHAnsi" w:eastAsia="Book Antiqua" w:hAnsiTheme="minorHAnsi" w:cstheme="minorHAnsi"/>
          <w:spacing w:val="-16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prepare</w:t>
      </w:r>
      <w:r w:rsidRPr="003B62F6">
        <w:rPr>
          <w:rFonts w:asciiTheme="minorHAnsi" w:eastAsia="Book Antiqua" w:hAnsiTheme="minorHAnsi" w:cstheme="minorHAnsi"/>
          <w:spacing w:val="-8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them</w:t>
      </w:r>
      <w:r w:rsidRPr="003B62F6">
        <w:rPr>
          <w:rFonts w:asciiTheme="minorHAnsi" w:eastAsia="Book Antiqua" w:hAnsiTheme="minorHAnsi" w:cstheme="minorHAnsi"/>
          <w:spacing w:val="6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for</w:t>
      </w:r>
      <w:r w:rsidRPr="003B62F6">
        <w:rPr>
          <w:rFonts w:asciiTheme="minorHAnsi" w:eastAsia="Book Antiqua" w:hAnsiTheme="minorHAnsi" w:cstheme="minorHAnsi"/>
          <w:spacing w:val="11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the</w:t>
      </w:r>
      <w:r w:rsidRPr="003B62F6">
        <w:rPr>
          <w:rFonts w:asciiTheme="minorHAnsi" w:eastAsia="Book Antiqua" w:hAnsiTheme="minorHAnsi" w:cstheme="minorHAnsi"/>
          <w:spacing w:val="6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</w:rPr>
        <w:t>bank</w:t>
      </w:r>
    </w:p>
    <w:p w14:paraId="00C2C7BD" w14:textId="77777777" w:rsidR="008C0245" w:rsidRPr="003B62F6" w:rsidRDefault="003B62F6">
      <w:pPr>
        <w:tabs>
          <w:tab w:val="left" w:pos="660"/>
        </w:tabs>
        <w:spacing w:before="86" w:line="160" w:lineRule="exact"/>
        <w:ind w:left="662" w:right="238" w:hanging="278"/>
        <w:rPr>
          <w:rFonts w:asciiTheme="minorHAnsi" w:eastAsia="Book Antiqua" w:hAnsiTheme="minorHAnsi" w:cstheme="minorHAnsi"/>
        </w:rPr>
      </w:pPr>
      <w:r w:rsidRPr="003B62F6">
        <w:rPr>
          <w:rFonts w:asciiTheme="minorHAnsi" w:hAnsiTheme="minorHAnsi" w:cstheme="minorHAnsi"/>
        </w:rPr>
        <w:t>•</w:t>
      </w:r>
      <w:r w:rsidRPr="003B62F6">
        <w:rPr>
          <w:rFonts w:asciiTheme="minorHAnsi" w:hAnsiTheme="minorHAnsi" w:cstheme="minorHAnsi"/>
        </w:rPr>
        <w:tab/>
      </w:r>
      <w:r w:rsidRPr="003B62F6">
        <w:rPr>
          <w:rFonts w:asciiTheme="minorHAnsi" w:eastAsia="Book Antiqua" w:hAnsiTheme="minorHAnsi" w:cstheme="minorHAnsi"/>
          <w:w w:val="88"/>
        </w:rPr>
        <w:t>Created</w:t>
      </w:r>
      <w:r w:rsidRPr="003B62F6">
        <w:rPr>
          <w:rFonts w:asciiTheme="minorHAnsi" w:eastAsia="Book Antiqua" w:hAnsiTheme="minorHAnsi" w:cstheme="minorHAnsi"/>
          <w:spacing w:val="12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</w:rPr>
        <w:t>a</w:t>
      </w:r>
      <w:r w:rsidRPr="003B62F6">
        <w:rPr>
          <w:rFonts w:asciiTheme="minorHAnsi" w:eastAsia="Book Antiqua" w:hAnsiTheme="minorHAnsi" w:cstheme="minorHAnsi"/>
          <w:spacing w:val="-6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deposit</w:t>
      </w:r>
      <w:r w:rsidRPr="003B62F6">
        <w:rPr>
          <w:rFonts w:asciiTheme="minorHAnsi" w:eastAsia="Book Antiqua" w:hAnsiTheme="minorHAnsi" w:cstheme="minorHAnsi"/>
          <w:spacing w:val="12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slip</w:t>
      </w:r>
      <w:r w:rsidRPr="003B62F6">
        <w:rPr>
          <w:rFonts w:asciiTheme="minorHAnsi" w:eastAsia="Book Antiqua" w:hAnsiTheme="minorHAnsi" w:cstheme="minorHAnsi"/>
          <w:spacing w:val="13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</w:rPr>
        <w:t>on</w:t>
      </w:r>
      <w:r w:rsidRPr="003B62F6">
        <w:rPr>
          <w:rFonts w:asciiTheme="minorHAnsi" w:eastAsia="Book Antiqua" w:hAnsiTheme="minorHAnsi" w:cstheme="minorHAnsi"/>
          <w:spacing w:val="-17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the</w:t>
      </w:r>
      <w:r w:rsidRPr="003B62F6">
        <w:rPr>
          <w:rFonts w:asciiTheme="minorHAnsi" w:eastAsia="Book Antiqua" w:hAnsiTheme="minorHAnsi" w:cstheme="minorHAnsi"/>
          <w:spacing w:val="10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computer</w:t>
      </w:r>
      <w:r w:rsidRPr="003B62F6">
        <w:rPr>
          <w:rFonts w:asciiTheme="minorHAnsi" w:eastAsia="Book Antiqua" w:hAnsiTheme="minorHAnsi" w:cstheme="minorHAnsi"/>
          <w:spacing w:val="12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that</w:t>
      </w:r>
      <w:r w:rsidRPr="003B62F6">
        <w:rPr>
          <w:rFonts w:asciiTheme="minorHAnsi" w:eastAsia="Book Antiqua" w:hAnsiTheme="minorHAnsi" w:cstheme="minorHAnsi"/>
          <w:spacing w:val="4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has</w:t>
      </w:r>
      <w:r w:rsidRPr="003B62F6">
        <w:rPr>
          <w:rFonts w:asciiTheme="minorHAnsi" w:eastAsia="Book Antiqua" w:hAnsiTheme="minorHAnsi" w:cstheme="minorHAnsi"/>
          <w:spacing w:val="12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received</w:t>
      </w:r>
      <w:r w:rsidRPr="003B62F6">
        <w:rPr>
          <w:rFonts w:asciiTheme="minorHAnsi" w:eastAsia="Book Antiqua" w:hAnsiTheme="minorHAnsi" w:cstheme="minorHAnsi"/>
          <w:spacing w:val="24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compliments</w:t>
      </w:r>
      <w:r w:rsidRPr="003B62F6">
        <w:rPr>
          <w:rFonts w:asciiTheme="minorHAnsi" w:eastAsia="Book Antiqua" w:hAnsiTheme="minorHAnsi" w:cstheme="minorHAnsi"/>
          <w:spacing w:val="23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from</w:t>
      </w:r>
      <w:r w:rsidRPr="003B62F6">
        <w:rPr>
          <w:rFonts w:asciiTheme="minorHAnsi" w:eastAsia="Book Antiqua" w:hAnsiTheme="minorHAnsi" w:cstheme="minorHAnsi"/>
          <w:spacing w:val="18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the</w:t>
      </w:r>
      <w:r w:rsidRPr="003B62F6">
        <w:rPr>
          <w:rFonts w:asciiTheme="minorHAnsi" w:eastAsia="Book Antiqua" w:hAnsiTheme="minorHAnsi" w:cstheme="minorHAnsi"/>
          <w:spacing w:val="12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local</w:t>
      </w:r>
      <w:r w:rsidRPr="003B62F6">
        <w:rPr>
          <w:rFonts w:asciiTheme="minorHAnsi" w:eastAsia="Book Antiqua" w:hAnsiTheme="minorHAnsi" w:cstheme="minorHAnsi"/>
          <w:spacing w:val="29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branch</w:t>
      </w:r>
      <w:r w:rsidRPr="003B62F6">
        <w:rPr>
          <w:rFonts w:asciiTheme="minorHAnsi" w:eastAsia="Book Antiqua" w:hAnsiTheme="minorHAnsi" w:cstheme="minorHAnsi"/>
          <w:spacing w:val="18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</w:rPr>
        <w:t>as</w:t>
      </w:r>
      <w:r w:rsidRPr="003B62F6">
        <w:rPr>
          <w:rFonts w:asciiTheme="minorHAnsi" w:eastAsia="Book Antiqua" w:hAnsiTheme="minorHAnsi" w:cstheme="minorHAnsi"/>
          <w:spacing w:val="-12"/>
        </w:rPr>
        <w:t xml:space="preserve"> </w:t>
      </w:r>
      <w:r w:rsidRPr="003B62F6">
        <w:rPr>
          <w:rFonts w:asciiTheme="minorHAnsi" w:eastAsia="Book Antiqua" w:hAnsiTheme="minorHAnsi" w:cstheme="minorHAnsi"/>
          <w:w w:val="90"/>
        </w:rPr>
        <w:t>well</w:t>
      </w:r>
      <w:r w:rsidRPr="003B62F6">
        <w:rPr>
          <w:rFonts w:asciiTheme="minorHAnsi" w:eastAsia="Book Antiqua" w:hAnsiTheme="minorHAnsi" w:cstheme="minorHAnsi"/>
          <w:spacing w:val="11"/>
          <w:w w:val="90"/>
        </w:rPr>
        <w:t xml:space="preserve"> </w:t>
      </w:r>
      <w:r w:rsidRPr="003B62F6">
        <w:rPr>
          <w:rFonts w:asciiTheme="minorHAnsi" w:eastAsia="Book Antiqua" w:hAnsiTheme="minorHAnsi" w:cstheme="minorHAnsi"/>
        </w:rPr>
        <w:t xml:space="preserve">as </w:t>
      </w:r>
      <w:r w:rsidRPr="003B62F6">
        <w:rPr>
          <w:rFonts w:asciiTheme="minorHAnsi" w:eastAsia="Book Antiqua" w:hAnsiTheme="minorHAnsi" w:cstheme="minorHAnsi"/>
          <w:w w:val="88"/>
        </w:rPr>
        <w:t>the</w:t>
      </w:r>
      <w:r w:rsidRPr="003B62F6">
        <w:rPr>
          <w:rFonts w:asciiTheme="minorHAnsi" w:eastAsia="Book Antiqua" w:hAnsiTheme="minorHAnsi" w:cstheme="minorHAnsi"/>
          <w:spacing w:val="6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main</w:t>
      </w:r>
      <w:r w:rsidRPr="003B62F6">
        <w:rPr>
          <w:rFonts w:asciiTheme="minorHAnsi" w:eastAsia="Book Antiqua" w:hAnsiTheme="minorHAnsi" w:cstheme="minorHAnsi"/>
          <w:spacing w:val="4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</w:rPr>
        <w:t>office</w:t>
      </w:r>
      <w:r w:rsidRPr="003B62F6">
        <w:rPr>
          <w:rFonts w:asciiTheme="minorHAnsi" w:eastAsia="Book Antiqua" w:hAnsiTheme="minorHAnsi" w:cstheme="minorHAnsi"/>
          <w:spacing w:val="-16"/>
        </w:rPr>
        <w:t xml:space="preserve"> </w:t>
      </w:r>
      <w:r w:rsidRPr="003B62F6">
        <w:rPr>
          <w:rFonts w:asciiTheme="minorHAnsi" w:eastAsia="Book Antiqua" w:hAnsiTheme="minorHAnsi" w:cstheme="minorHAnsi"/>
        </w:rPr>
        <w:t>of</w:t>
      </w:r>
      <w:r w:rsidRPr="003B62F6">
        <w:rPr>
          <w:rFonts w:asciiTheme="minorHAnsi" w:eastAsia="Book Antiqua" w:hAnsiTheme="minorHAnsi" w:cstheme="minorHAnsi"/>
          <w:spacing w:val="-10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the</w:t>
      </w:r>
      <w:r w:rsidRPr="003B62F6">
        <w:rPr>
          <w:rFonts w:asciiTheme="minorHAnsi" w:eastAsia="Book Antiqua" w:hAnsiTheme="minorHAnsi" w:cstheme="minorHAnsi"/>
          <w:spacing w:val="6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</w:rPr>
        <w:t>bank</w:t>
      </w:r>
    </w:p>
    <w:p w14:paraId="4B753B7B" w14:textId="77777777" w:rsidR="008C0245" w:rsidRPr="003B62F6" w:rsidRDefault="003B62F6">
      <w:pPr>
        <w:spacing w:before="26"/>
        <w:ind w:left="102"/>
        <w:rPr>
          <w:rFonts w:asciiTheme="minorHAnsi" w:hAnsiTheme="minorHAnsi" w:cstheme="minorHAnsi"/>
        </w:rPr>
      </w:pPr>
      <w:r w:rsidRPr="003B62F6">
        <w:rPr>
          <w:rFonts w:asciiTheme="minorHAnsi" w:hAnsiTheme="minorHAnsi" w:cstheme="minorHAnsi"/>
          <w:w w:val="107"/>
        </w:rPr>
        <w:t>Communication:</w:t>
      </w:r>
    </w:p>
    <w:p w14:paraId="6B77CE42" w14:textId="77777777" w:rsidR="008C0245" w:rsidRPr="003B62F6" w:rsidRDefault="003B62F6">
      <w:pPr>
        <w:tabs>
          <w:tab w:val="left" w:pos="660"/>
        </w:tabs>
        <w:spacing w:before="99" w:line="190" w:lineRule="auto"/>
        <w:ind w:left="662" w:right="75" w:hanging="278"/>
        <w:rPr>
          <w:rFonts w:asciiTheme="minorHAnsi" w:eastAsia="Book Antiqua" w:hAnsiTheme="minorHAnsi" w:cstheme="minorHAnsi"/>
        </w:rPr>
      </w:pPr>
      <w:r w:rsidRPr="003B62F6">
        <w:rPr>
          <w:rFonts w:asciiTheme="minorHAnsi" w:hAnsiTheme="minorHAnsi" w:cstheme="minorHAnsi"/>
        </w:rPr>
        <w:t>•</w:t>
      </w:r>
      <w:r w:rsidRPr="003B62F6">
        <w:rPr>
          <w:rFonts w:asciiTheme="minorHAnsi" w:hAnsiTheme="minorHAnsi" w:cstheme="minorHAnsi"/>
        </w:rPr>
        <w:tab/>
      </w:r>
      <w:r w:rsidRPr="003B62F6">
        <w:rPr>
          <w:rFonts w:asciiTheme="minorHAnsi" w:eastAsia="Book Antiqua" w:hAnsiTheme="minorHAnsi" w:cstheme="minorHAnsi"/>
          <w:w w:val="90"/>
        </w:rPr>
        <w:t>Explain</w:t>
      </w:r>
      <w:r w:rsidRPr="003B62F6">
        <w:rPr>
          <w:rFonts w:asciiTheme="minorHAnsi" w:eastAsia="Book Antiqua" w:hAnsiTheme="minorHAnsi" w:cstheme="minorHAnsi"/>
          <w:spacing w:val="18"/>
          <w:w w:val="90"/>
        </w:rPr>
        <w:t xml:space="preserve"> </w:t>
      </w:r>
      <w:r w:rsidRPr="003B62F6">
        <w:rPr>
          <w:rFonts w:asciiTheme="minorHAnsi" w:eastAsia="Book Antiqua" w:hAnsiTheme="minorHAnsi" w:cstheme="minorHAnsi"/>
          <w:w w:val="90"/>
        </w:rPr>
        <w:t>confusing</w:t>
      </w:r>
      <w:r w:rsidRPr="003B62F6">
        <w:rPr>
          <w:rFonts w:asciiTheme="minorHAnsi" w:eastAsia="Book Antiqua" w:hAnsiTheme="minorHAnsi" w:cstheme="minorHAnsi"/>
          <w:spacing w:val="11"/>
          <w:w w:val="90"/>
        </w:rPr>
        <w:t xml:space="preserve"> </w:t>
      </w:r>
      <w:r w:rsidRPr="003B62F6">
        <w:rPr>
          <w:rFonts w:asciiTheme="minorHAnsi" w:eastAsia="Book Antiqua" w:hAnsiTheme="minorHAnsi" w:cstheme="minorHAnsi"/>
          <w:w w:val="90"/>
        </w:rPr>
        <w:t>insurance</w:t>
      </w:r>
      <w:r w:rsidRPr="003B62F6">
        <w:rPr>
          <w:rFonts w:asciiTheme="minorHAnsi" w:eastAsia="Book Antiqua" w:hAnsiTheme="minorHAnsi" w:cstheme="minorHAnsi"/>
          <w:spacing w:val="4"/>
          <w:w w:val="90"/>
        </w:rPr>
        <w:t xml:space="preserve"> </w:t>
      </w:r>
      <w:r w:rsidRPr="003B62F6">
        <w:rPr>
          <w:rFonts w:asciiTheme="minorHAnsi" w:eastAsia="Book Antiqua" w:hAnsiTheme="minorHAnsi" w:cstheme="minorHAnsi"/>
          <w:w w:val="90"/>
        </w:rPr>
        <w:t>concepts</w:t>
      </w:r>
      <w:r w:rsidRPr="003B62F6">
        <w:rPr>
          <w:rFonts w:asciiTheme="minorHAnsi" w:eastAsia="Book Antiqua" w:hAnsiTheme="minorHAnsi" w:cstheme="minorHAnsi"/>
          <w:spacing w:val="18"/>
          <w:w w:val="90"/>
        </w:rPr>
        <w:t xml:space="preserve"> </w:t>
      </w:r>
      <w:r w:rsidRPr="003B62F6">
        <w:rPr>
          <w:rFonts w:asciiTheme="minorHAnsi" w:eastAsia="Book Antiqua" w:hAnsiTheme="minorHAnsi" w:cstheme="minorHAnsi"/>
        </w:rPr>
        <w:t>to</w:t>
      </w:r>
      <w:r w:rsidRPr="003B62F6">
        <w:rPr>
          <w:rFonts w:asciiTheme="minorHAnsi" w:eastAsia="Book Antiqua" w:hAnsiTheme="minorHAnsi" w:cstheme="minorHAnsi"/>
          <w:spacing w:val="-10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patients</w:t>
      </w:r>
      <w:r w:rsidRPr="003B62F6">
        <w:rPr>
          <w:rFonts w:asciiTheme="minorHAnsi" w:eastAsia="Book Antiqua" w:hAnsiTheme="minorHAnsi" w:cstheme="minorHAnsi"/>
          <w:spacing w:val="12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</w:rPr>
        <w:t>so</w:t>
      </w:r>
      <w:r w:rsidRPr="003B62F6">
        <w:rPr>
          <w:rFonts w:asciiTheme="minorHAnsi" w:eastAsia="Book Antiqua" w:hAnsiTheme="minorHAnsi" w:cstheme="minorHAnsi"/>
          <w:spacing w:val="-9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that</w:t>
      </w:r>
      <w:r w:rsidRPr="003B62F6">
        <w:rPr>
          <w:rFonts w:asciiTheme="minorHAnsi" w:eastAsia="Book Antiqua" w:hAnsiTheme="minorHAnsi" w:cstheme="minorHAnsi"/>
          <w:spacing w:val="6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they</w:t>
      </w:r>
      <w:r w:rsidRPr="003B62F6">
        <w:rPr>
          <w:rFonts w:asciiTheme="minorHAnsi" w:eastAsia="Book Antiqua" w:hAnsiTheme="minorHAnsi" w:cstheme="minorHAnsi"/>
          <w:spacing w:val="12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leave</w:t>
      </w:r>
      <w:r w:rsidRPr="003B62F6">
        <w:rPr>
          <w:rFonts w:asciiTheme="minorHAnsi" w:eastAsia="Book Antiqua" w:hAnsiTheme="minorHAnsi" w:cstheme="minorHAnsi"/>
          <w:spacing w:val="25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with</w:t>
      </w:r>
      <w:r w:rsidRPr="003B62F6">
        <w:rPr>
          <w:rFonts w:asciiTheme="minorHAnsi" w:eastAsia="Book Antiqua" w:hAnsiTheme="minorHAnsi" w:cstheme="minorHAnsi"/>
          <w:spacing w:val="9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</w:rPr>
        <w:t>a</w:t>
      </w:r>
      <w:r w:rsidRPr="003B62F6">
        <w:rPr>
          <w:rFonts w:asciiTheme="minorHAnsi" w:eastAsia="Book Antiqua" w:hAnsiTheme="minorHAnsi" w:cstheme="minorHAnsi"/>
          <w:spacing w:val="-4"/>
        </w:rPr>
        <w:t xml:space="preserve"> </w:t>
      </w:r>
      <w:r w:rsidRPr="003B62F6">
        <w:rPr>
          <w:rFonts w:asciiTheme="minorHAnsi" w:eastAsia="Book Antiqua" w:hAnsiTheme="minorHAnsi" w:cstheme="minorHAnsi"/>
          <w:w w:val="91"/>
        </w:rPr>
        <w:t>confidence</w:t>
      </w:r>
      <w:r w:rsidRPr="003B62F6">
        <w:rPr>
          <w:rFonts w:asciiTheme="minorHAnsi" w:eastAsia="Book Antiqua" w:hAnsiTheme="minorHAnsi" w:cstheme="minorHAnsi"/>
          <w:spacing w:val="11"/>
          <w:w w:val="91"/>
        </w:rPr>
        <w:t xml:space="preserve"> </w:t>
      </w:r>
      <w:r w:rsidRPr="003B62F6">
        <w:rPr>
          <w:rFonts w:asciiTheme="minorHAnsi" w:eastAsia="Book Antiqua" w:hAnsiTheme="minorHAnsi" w:cstheme="minorHAnsi"/>
        </w:rPr>
        <w:t>in</w:t>
      </w:r>
      <w:r w:rsidRPr="003B62F6">
        <w:rPr>
          <w:rFonts w:asciiTheme="minorHAnsi" w:eastAsia="Book Antiqua" w:hAnsiTheme="minorHAnsi" w:cstheme="minorHAnsi"/>
          <w:spacing w:val="-10"/>
        </w:rPr>
        <w:t xml:space="preserve"> </w:t>
      </w:r>
      <w:r w:rsidRPr="003B62F6">
        <w:rPr>
          <w:rFonts w:asciiTheme="minorHAnsi" w:eastAsia="Book Antiqua" w:hAnsiTheme="minorHAnsi" w:cstheme="minorHAnsi"/>
          <w:w w:val="90"/>
        </w:rPr>
        <w:t>the</w:t>
      </w:r>
      <w:r w:rsidRPr="003B62F6">
        <w:rPr>
          <w:rFonts w:asciiTheme="minorHAnsi" w:eastAsia="Book Antiqua" w:hAnsiTheme="minorHAnsi" w:cstheme="minorHAnsi"/>
          <w:spacing w:val="6"/>
          <w:w w:val="90"/>
        </w:rPr>
        <w:t xml:space="preserve"> </w:t>
      </w:r>
      <w:r w:rsidRPr="003B62F6">
        <w:rPr>
          <w:rFonts w:asciiTheme="minorHAnsi" w:eastAsia="Book Antiqua" w:hAnsiTheme="minorHAnsi" w:cstheme="minorHAnsi"/>
          <w:w w:val="90"/>
        </w:rPr>
        <w:t xml:space="preserve">competence </w:t>
      </w:r>
      <w:r w:rsidRPr="003B62F6">
        <w:rPr>
          <w:rFonts w:asciiTheme="minorHAnsi" w:eastAsia="Book Antiqua" w:hAnsiTheme="minorHAnsi" w:cstheme="minorHAnsi"/>
          <w:w w:val="87"/>
        </w:rPr>
        <w:t>and</w:t>
      </w:r>
      <w:r w:rsidRPr="003B62F6">
        <w:rPr>
          <w:rFonts w:asciiTheme="minorHAnsi" w:eastAsia="Book Antiqua" w:hAnsiTheme="minorHAnsi" w:cstheme="minorHAnsi"/>
          <w:spacing w:val="1"/>
          <w:w w:val="87"/>
        </w:rPr>
        <w:t xml:space="preserve"> </w:t>
      </w:r>
      <w:r w:rsidRPr="003B62F6">
        <w:rPr>
          <w:rFonts w:asciiTheme="minorHAnsi" w:eastAsia="Book Antiqua" w:hAnsiTheme="minorHAnsi" w:cstheme="minorHAnsi"/>
          <w:w w:val="87"/>
        </w:rPr>
        <w:t xml:space="preserve">professionalism </w:t>
      </w:r>
      <w:r w:rsidRPr="003B62F6">
        <w:rPr>
          <w:rFonts w:asciiTheme="minorHAnsi" w:eastAsia="Book Antiqua" w:hAnsiTheme="minorHAnsi" w:cstheme="minorHAnsi"/>
          <w:spacing w:val="4"/>
          <w:w w:val="87"/>
        </w:rPr>
        <w:t xml:space="preserve"> </w:t>
      </w:r>
      <w:r w:rsidRPr="003B62F6">
        <w:rPr>
          <w:rFonts w:asciiTheme="minorHAnsi" w:eastAsia="Book Antiqua" w:hAnsiTheme="minorHAnsi" w:cstheme="minorHAnsi"/>
        </w:rPr>
        <w:t>of</w:t>
      </w:r>
      <w:r w:rsidRPr="003B62F6">
        <w:rPr>
          <w:rFonts w:asciiTheme="minorHAnsi" w:eastAsia="Book Antiqua" w:hAnsiTheme="minorHAnsi" w:cstheme="minorHAnsi"/>
          <w:spacing w:val="-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the</w:t>
      </w:r>
      <w:r w:rsidRPr="003B62F6">
        <w:rPr>
          <w:rFonts w:asciiTheme="minorHAnsi" w:eastAsia="Book Antiqua" w:hAnsiTheme="minorHAnsi" w:cstheme="minorHAnsi"/>
          <w:spacing w:val="4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</w:rPr>
        <w:t>office</w:t>
      </w:r>
      <w:r w:rsidRPr="003B62F6">
        <w:rPr>
          <w:rFonts w:asciiTheme="minorHAnsi" w:eastAsia="Book Antiqua" w:hAnsiTheme="minorHAnsi" w:cstheme="minorHAnsi"/>
          <w:spacing w:val="-16"/>
        </w:rPr>
        <w:t xml:space="preserve"> </w:t>
      </w:r>
      <w:r w:rsidRPr="003B62F6">
        <w:rPr>
          <w:rFonts w:asciiTheme="minorHAnsi" w:eastAsia="Book Antiqua" w:hAnsiTheme="minorHAnsi" w:cstheme="minorHAnsi"/>
        </w:rPr>
        <w:t>staff</w:t>
      </w:r>
    </w:p>
    <w:p w14:paraId="6E30B322" w14:textId="77777777" w:rsidR="008C0245" w:rsidRPr="003B62F6" w:rsidRDefault="003B62F6">
      <w:pPr>
        <w:spacing w:before="21"/>
        <w:ind w:left="384"/>
        <w:rPr>
          <w:rFonts w:asciiTheme="minorHAnsi" w:eastAsia="Book Antiqua" w:hAnsiTheme="minorHAnsi" w:cstheme="minorHAnsi"/>
        </w:rPr>
      </w:pPr>
      <w:r w:rsidRPr="003B62F6">
        <w:rPr>
          <w:rFonts w:asciiTheme="minorHAnsi" w:hAnsiTheme="minorHAnsi" w:cstheme="minorHAnsi"/>
        </w:rPr>
        <w:t xml:space="preserve">•   </w:t>
      </w:r>
      <w:r w:rsidRPr="003B62F6">
        <w:rPr>
          <w:rFonts w:asciiTheme="minorHAnsi" w:hAnsiTheme="minorHAnsi" w:cstheme="minorHAnsi"/>
          <w:spacing w:val="35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Complete</w:t>
      </w:r>
      <w:r w:rsidRPr="003B62F6">
        <w:rPr>
          <w:rFonts w:asciiTheme="minorHAnsi" w:eastAsia="Book Antiqua" w:hAnsiTheme="minorHAnsi" w:cstheme="minorHAnsi"/>
          <w:spacing w:val="22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tasks</w:t>
      </w:r>
      <w:r w:rsidRPr="003B62F6">
        <w:rPr>
          <w:rFonts w:asciiTheme="minorHAnsi" w:eastAsia="Book Antiqua" w:hAnsiTheme="minorHAnsi" w:cstheme="minorHAnsi"/>
          <w:spacing w:val="8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with</w:t>
      </w:r>
      <w:r w:rsidRPr="003B62F6">
        <w:rPr>
          <w:rFonts w:asciiTheme="minorHAnsi" w:eastAsia="Book Antiqua" w:hAnsiTheme="minorHAnsi" w:cstheme="minorHAnsi"/>
          <w:spacing w:val="3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minimum</w:t>
      </w:r>
      <w:r w:rsidRPr="003B62F6">
        <w:rPr>
          <w:rFonts w:asciiTheme="minorHAnsi" w:eastAsia="Book Antiqua" w:hAnsiTheme="minorHAnsi" w:cstheme="minorHAnsi"/>
          <w:spacing w:val="4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instruction</w:t>
      </w:r>
      <w:r w:rsidRPr="003B62F6">
        <w:rPr>
          <w:rFonts w:asciiTheme="minorHAnsi" w:eastAsia="Book Antiqua" w:hAnsiTheme="minorHAnsi" w:cstheme="minorHAnsi"/>
          <w:spacing w:val="6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from</w:t>
      </w:r>
      <w:r w:rsidRPr="003B62F6">
        <w:rPr>
          <w:rFonts w:asciiTheme="minorHAnsi" w:eastAsia="Book Antiqua" w:hAnsiTheme="minorHAnsi" w:cstheme="minorHAnsi"/>
          <w:spacing w:val="12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other</w:t>
      </w:r>
      <w:r w:rsidRPr="003B62F6">
        <w:rPr>
          <w:rFonts w:asciiTheme="minorHAnsi" w:eastAsia="Book Antiqua" w:hAnsiTheme="minorHAnsi" w:cstheme="minorHAnsi"/>
          <w:spacing w:val="6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</w:rPr>
        <w:t>staff</w:t>
      </w:r>
    </w:p>
    <w:p w14:paraId="5D55149D" w14:textId="77777777" w:rsidR="008C0245" w:rsidRPr="003B62F6" w:rsidRDefault="003B62F6">
      <w:pPr>
        <w:spacing w:before="7"/>
        <w:ind w:left="102"/>
        <w:rPr>
          <w:rFonts w:asciiTheme="minorHAnsi" w:hAnsiTheme="minorHAnsi" w:cstheme="minorHAnsi"/>
        </w:rPr>
      </w:pPr>
      <w:r w:rsidRPr="003B62F6">
        <w:rPr>
          <w:rFonts w:asciiTheme="minorHAnsi" w:hAnsiTheme="minorHAnsi" w:cstheme="minorHAnsi"/>
          <w:w w:val="108"/>
        </w:rPr>
        <w:t>Teamwork:</w:t>
      </w:r>
    </w:p>
    <w:p w14:paraId="2404AF37" w14:textId="77777777" w:rsidR="008C0245" w:rsidRPr="003B62F6" w:rsidRDefault="003B62F6">
      <w:pPr>
        <w:spacing w:before="27"/>
        <w:ind w:left="384"/>
        <w:rPr>
          <w:rFonts w:asciiTheme="minorHAnsi" w:eastAsia="Book Antiqua" w:hAnsiTheme="minorHAnsi" w:cstheme="minorHAnsi"/>
        </w:rPr>
      </w:pPr>
      <w:r w:rsidRPr="003B62F6">
        <w:rPr>
          <w:rFonts w:asciiTheme="minorHAnsi" w:hAnsiTheme="minorHAnsi" w:cstheme="minorHAnsi"/>
        </w:rPr>
        <w:t xml:space="preserve">•   </w:t>
      </w:r>
      <w:r w:rsidRPr="003B62F6">
        <w:rPr>
          <w:rFonts w:asciiTheme="minorHAnsi" w:hAnsiTheme="minorHAnsi" w:cstheme="minorHAnsi"/>
          <w:spacing w:val="35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Collaborate</w:t>
      </w:r>
      <w:r w:rsidRPr="003B62F6">
        <w:rPr>
          <w:rFonts w:asciiTheme="minorHAnsi" w:eastAsia="Book Antiqua" w:hAnsiTheme="minorHAnsi" w:cstheme="minorHAnsi"/>
          <w:spacing w:val="25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with</w:t>
      </w:r>
      <w:r w:rsidRPr="003B62F6">
        <w:rPr>
          <w:rFonts w:asciiTheme="minorHAnsi" w:eastAsia="Book Antiqua" w:hAnsiTheme="minorHAnsi" w:cstheme="minorHAnsi"/>
          <w:spacing w:val="1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co­workers,</w:t>
      </w:r>
      <w:r w:rsidRPr="003B62F6">
        <w:rPr>
          <w:rFonts w:asciiTheme="minorHAnsi" w:eastAsia="Book Antiqua" w:hAnsiTheme="minorHAnsi" w:cstheme="minorHAnsi"/>
          <w:spacing w:val="33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asking</w:t>
      </w:r>
      <w:r w:rsidRPr="003B62F6">
        <w:rPr>
          <w:rFonts w:asciiTheme="minorHAnsi" w:eastAsia="Book Antiqua" w:hAnsiTheme="minorHAnsi" w:cstheme="minorHAnsi"/>
          <w:spacing w:val="12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questions</w:t>
      </w:r>
      <w:r w:rsidRPr="003B62F6">
        <w:rPr>
          <w:rFonts w:asciiTheme="minorHAnsi" w:eastAsia="Book Antiqua" w:hAnsiTheme="minorHAnsi" w:cstheme="minorHAnsi"/>
          <w:spacing w:val="12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and</w:t>
      </w:r>
      <w:r w:rsidRPr="003B62F6">
        <w:rPr>
          <w:rFonts w:asciiTheme="minorHAnsi" w:eastAsia="Book Antiqua" w:hAnsiTheme="minorHAnsi" w:cstheme="minorHAnsi"/>
          <w:spacing w:val="-3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answering</w:t>
      </w:r>
      <w:r w:rsidRPr="003B62F6">
        <w:rPr>
          <w:rFonts w:asciiTheme="minorHAnsi" w:eastAsia="Book Antiqua" w:hAnsiTheme="minorHAnsi" w:cstheme="minorHAnsi"/>
          <w:spacing w:val="4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</w:rPr>
        <w:t>questions</w:t>
      </w:r>
    </w:p>
    <w:p w14:paraId="62C2A533" w14:textId="77777777" w:rsidR="008C0245" w:rsidRPr="003B62F6" w:rsidRDefault="003B62F6">
      <w:pPr>
        <w:spacing w:before="1"/>
        <w:ind w:left="384"/>
        <w:rPr>
          <w:rFonts w:asciiTheme="minorHAnsi" w:eastAsia="Book Antiqua" w:hAnsiTheme="minorHAnsi" w:cstheme="minorHAnsi"/>
        </w:rPr>
      </w:pPr>
      <w:r w:rsidRPr="003B62F6">
        <w:rPr>
          <w:rFonts w:asciiTheme="minorHAnsi" w:hAnsiTheme="minorHAnsi" w:cstheme="minorHAnsi"/>
        </w:rPr>
        <w:t xml:space="preserve">•   </w:t>
      </w:r>
      <w:r w:rsidRPr="003B62F6">
        <w:rPr>
          <w:rFonts w:asciiTheme="minorHAnsi" w:hAnsiTheme="minorHAnsi" w:cstheme="minorHAnsi"/>
          <w:spacing w:val="35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Accept</w:t>
      </w:r>
      <w:r w:rsidRPr="003B62F6">
        <w:rPr>
          <w:rFonts w:asciiTheme="minorHAnsi" w:eastAsia="Book Antiqua" w:hAnsiTheme="minorHAnsi" w:cstheme="minorHAnsi"/>
          <w:spacing w:val="28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additional</w:t>
      </w:r>
      <w:r w:rsidRPr="003B62F6">
        <w:rPr>
          <w:rFonts w:asciiTheme="minorHAnsi" w:eastAsia="Book Antiqua" w:hAnsiTheme="minorHAnsi" w:cstheme="minorHAnsi"/>
          <w:spacing w:val="-4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work</w:t>
      </w:r>
      <w:r w:rsidRPr="003B62F6">
        <w:rPr>
          <w:rFonts w:asciiTheme="minorHAnsi" w:eastAsia="Book Antiqua" w:hAnsiTheme="minorHAnsi" w:cstheme="minorHAnsi"/>
          <w:spacing w:val="6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and</w:t>
      </w:r>
      <w:r w:rsidRPr="003B62F6">
        <w:rPr>
          <w:rFonts w:asciiTheme="minorHAnsi" w:eastAsia="Book Antiqua" w:hAnsiTheme="minorHAnsi" w:cstheme="minorHAnsi"/>
          <w:spacing w:val="-5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responsibilities</w:t>
      </w:r>
      <w:r w:rsidRPr="003B62F6">
        <w:rPr>
          <w:rFonts w:asciiTheme="minorHAnsi" w:eastAsia="Book Antiqua" w:hAnsiTheme="minorHAnsi" w:cstheme="minorHAnsi"/>
          <w:spacing w:val="30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in</w:t>
      </w:r>
      <w:r w:rsidRPr="003B62F6">
        <w:rPr>
          <w:rFonts w:asciiTheme="minorHAnsi" w:eastAsia="Book Antiqua" w:hAnsiTheme="minorHAnsi" w:cstheme="minorHAnsi"/>
          <w:spacing w:val="6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order</w:t>
      </w:r>
      <w:r w:rsidRPr="003B62F6">
        <w:rPr>
          <w:rFonts w:asciiTheme="minorHAnsi" w:eastAsia="Book Antiqua" w:hAnsiTheme="minorHAnsi" w:cstheme="minorHAnsi"/>
          <w:spacing w:val="2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to</w:t>
      </w:r>
      <w:r w:rsidRPr="003B62F6">
        <w:rPr>
          <w:rFonts w:asciiTheme="minorHAnsi" w:eastAsia="Book Antiqua" w:hAnsiTheme="minorHAnsi" w:cstheme="minorHAnsi"/>
          <w:spacing w:val="6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make</w:t>
      </w:r>
      <w:r w:rsidRPr="003B62F6">
        <w:rPr>
          <w:rFonts w:asciiTheme="minorHAnsi" w:eastAsia="Book Antiqua" w:hAnsiTheme="minorHAnsi" w:cstheme="minorHAnsi"/>
          <w:spacing w:val="11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</w:rPr>
        <w:t>a</w:t>
      </w:r>
      <w:r w:rsidRPr="003B62F6">
        <w:rPr>
          <w:rFonts w:asciiTheme="minorHAnsi" w:eastAsia="Book Antiqua" w:hAnsiTheme="minorHAnsi" w:cstheme="minorHAnsi"/>
          <w:spacing w:val="-12"/>
        </w:rPr>
        <w:t xml:space="preserve"> </w:t>
      </w:r>
      <w:r w:rsidRPr="003B62F6">
        <w:rPr>
          <w:rFonts w:asciiTheme="minorHAnsi" w:eastAsia="Book Antiqua" w:hAnsiTheme="minorHAnsi" w:cstheme="minorHAnsi"/>
          <w:w w:val="90"/>
        </w:rPr>
        <w:t>co­worker's</w:t>
      </w:r>
      <w:r w:rsidRPr="003B62F6">
        <w:rPr>
          <w:rFonts w:asciiTheme="minorHAnsi" w:eastAsia="Book Antiqua" w:hAnsiTheme="minorHAnsi" w:cstheme="minorHAnsi"/>
          <w:spacing w:val="6"/>
          <w:w w:val="90"/>
        </w:rPr>
        <w:t xml:space="preserve"> </w:t>
      </w:r>
      <w:r w:rsidRPr="003B62F6">
        <w:rPr>
          <w:rFonts w:asciiTheme="minorHAnsi" w:eastAsia="Book Antiqua" w:hAnsiTheme="minorHAnsi" w:cstheme="minorHAnsi"/>
        </w:rPr>
        <w:t>job</w:t>
      </w:r>
      <w:r w:rsidRPr="003B62F6">
        <w:rPr>
          <w:rFonts w:asciiTheme="minorHAnsi" w:eastAsia="Book Antiqua" w:hAnsiTheme="minorHAnsi" w:cstheme="minorHAnsi"/>
          <w:spacing w:val="-11"/>
        </w:rPr>
        <w:t xml:space="preserve"> </w:t>
      </w:r>
      <w:r w:rsidRPr="003B62F6">
        <w:rPr>
          <w:rFonts w:asciiTheme="minorHAnsi" w:eastAsia="Book Antiqua" w:hAnsiTheme="minorHAnsi" w:cstheme="minorHAnsi"/>
          <w:w w:val="89"/>
        </w:rPr>
        <w:t>easier</w:t>
      </w:r>
      <w:r w:rsidRPr="003B62F6">
        <w:rPr>
          <w:rFonts w:asciiTheme="minorHAnsi" w:eastAsia="Book Antiqua" w:hAnsiTheme="minorHAnsi" w:cstheme="minorHAnsi"/>
          <w:spacing w:val="11"/>
          <w:w w:val="89"/>
        </w:rPr>
        <w:t xml:space="preserve"> </w:t>
      </w:r>
      <w:r w:rsidRPr="003B62F6">
        <w:rPr>
          <w:rFonts w:asciiTheme="minorHAnsi" w:eastAsia="Book Antiqua" w:hAnsiTheme="minorHAnsi" w:cstheme="minorHAnsi"/>
          <w:w w:val="89"/>
        </w:rPr>
        <w:t>and</w:t>
      </w:r>
      <w:r w:rsidRPr="003B62F6">
        <w:rPr>
          <w:rFonts w:asciiTheme="minorHAnsi" w:eastAsia="Book Antiqua" w:hAnsiTheme="minorHAnsi" w:cstheme="minorHAnsi"/>
          <w:spacing w:val="-8"/>
          <w:w w:val="89"/>
        </w:rPr>
        <w:t xml:space="preserve"> </w:t>
      </w:r>
      <w:r w:rsidRPr="003B62F6">
        <w:rPr>
          <w:rFonts w:asciiTheme="minorHAnsi" w:eastAsia="Book Antiqua" w:hAnsiTheme="minorHAnsi" w:cstheme="minorHAnsi"/>
          <w:w w:val="89"/>
        </w:rPr>
        <w:t>less</w:t>
      </w:r>
      <w:r w:rsidRPr="003B62F6">
        <w:rPr>
          <w:rFonts w:asciiTheme="minorHAnsi" w:eastAsia="Book Antiqua" w:hAnsiTheme="minorHAnsi" w:cstheme="minorHAnsi"/>
          <w:spacing w:val="15"/>
          <w:w w:val="89"/>
        </w:rPr>
        <w:t xml:space="preserve"> </w:t>
      </w:r>
      <w:r w:rsidRPr="003B62F6">
        <w:rPr>
          <w:rFonts w:asciiTheme="minorHAnsi" w:eastAsia="Book Antiqua" w:hAnsiTheme="minorHAnsi" w:cstheme="minorHAnsi"/>
        </w:rPr>
        <w:t>frustrating</w:t>
      </w:r>
    </w:p>
    <w:p w14:paraId="604875A9" w14:textId="77777777" w:rsidR="008C0245" w:rsidRPr="003B62F6" w:rsidRDefault="003B62F6">
      <w:pPr>
        <w:spacing w:before="3"/>
        <w:ind w:left="102"/>
        <w:rPr>
          <w:rFonts w:asciiTheme="minorHAnsi" w:hAnsiTheme="minorHAnsi" w:cstheme="minorHAnsi"/>
        </w:rPr>
      </w:pPr>
      <w:r w:rsidRPr="003B62F6">
        <w:rPr>
          <w:rFonts w:asciiTheme="minorHAnsi" w:hAnsiTheme="minorHAnsi" w:cstheme="minorHAnsi"/>
          <w:w w:val="108"/>
        </w:rPr>
        <w:t>Initiative:</w:t>
      </w:r>
    </w:p>
    <w:p w14:paraId="56D6AFF5" w14:textId="77777777" w:rsidR="008C0245" w:rsidRPr="003B62F6" w:rsidRDefault="003B62F6">
      <w:pPr>
        <w:spacing w:before="29"/>
        <w:ind w:left="384"/>
        <w:rPr>
          <w:rFonts w:asciiTheme="minorHAnsi" w:eastAsia="Book Antiqua" w:hAnsiTheme="minorHAnsi" w:cstheme="minorHAnsi"/>
        </w:rPr>
      </w:pPr>
      <w:r w:rsidRPr="003B62F6">
        <w:rPr>
          <w:rFonts w:asciiTheme="minorHAnsi" w:hAnsiTheme="minorHAnsi" w:cstheme="minorHAnsi"/>
        </w:rPr>
        <w:t xml:space="preserve">•   </w:t>
      </w:r>
      <w:r w:rsidRPr="003B62F6">
        <w:rPr>
          <w:rFonts w:asciiTheme="minorHAnsi" w:hAnsiTheme="minorHAnsi" w:cstheme="minorHAnsi"/>
          <w:spacing w:val="35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Able</w:t>
      </w:r>
      <w:r w:rsidRPr="003B62F6">
        <w:rPr>
          <w:rFonts w:asciiTheme="minorHAnsi" w:eastAsia="Book Antiqua" w:hAnsiTheme="minorHAnsi" w:cstheme="minorHAnsi"/>
          <w:spacing w:val="22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to</w:t>
      </w:r>
      <w:r w:rsidRPr="003B62F6">
        <w:rPr>
          <w:rFonts w:asciiTheme="minorHAnsi" w:eastAsia="Book Antiqua" w:hAnsiTheme="minorHAnsi" w:cstheme="minorHAnsi"/>
          <w:spacing w:val="6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work</w:t>
      </w:r>
      <w:r w:rsidRPr="003B62F6">
        <w:rPr>
          <w:rFonts w:asciiTheme="minorHAnsi" w:eastAsia="Book Antiqua" w:hAnsiTheme="minorHAnsi" w:cstheme="minorHAnsi"/>
          <w:spacing w:val="6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independently</w:t>
      </w:r>
      <w:r w:rsidRPr="003B62F6">
        <w:rPr>
          <w:rFonts w:asciiTheme="minorHAnsi" w:eastAsia="Book Antiqua" w:hAnsiTheme="minorHAnsi" w:cstheme="minorHAnsi"/>
          <w:spacing w:val="-7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</w:rPr>
        <w:t>to</w:t>
      </w:r>
      <w:r w:rsidRPr="003B62F6">
        <w:rPr>
          <w:rFonts w:asciiTheme="minorHAnsi" w:eastAsia="Book Antiqua" w:hAnsiTheme="minorHAnsi" w:cstheme="minorHAnsi"/>
          <w:spacing w:val="-16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complete</w:t>
      </w:r>
      <w:r w:rsidRPr="003B62F6">
        <w:rPr>
          <w:rFonts w:asciiTheme="minorHAnsi" w:eastAsia="Book Antiqua" w:hAnsiTheme="minorHAnsi" w:cstheme="minorHAnsi"/>
          <w:spacing w:val="19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tasks</w:t>
      </w:r>
      <w:r w:rsidRPr="003B62F6">
        <w:rPr>
          <w:rFonts w:asciiTheme="minorHAnsi" w:eastAsia="Book Antiqua" w:hAnsiTheme="minorHAnsi" w:cstheme="minorHAnsi"/>
          <w:spacing w:val="10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and</w:t>
      </w:r>
      <w:r w:rsidRPr="003B62F6">
        <w:rPr>
          <w:rFonts w:asciiTheme="minorHAnsi" w:eastAsia="Book Antiqua" w:hAnsiTheme="minorHAnsi" w:cstheme="minorHAnsi"/>
          <w:spacing w:val="-5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</w:rPr>
        <w:t>projects</w:t>
      </w:r>
    </w:p>
    <w:p w14:paraId="05292280" w14:textId="77777777" w:rsidR="008C0245" w:rsidRPr="003B62F6" w:rsidRDefault="008C0245">
      <w:pPr>
        <w:spacing w:before="17" w:line="200" w:lineRule="exact"/>
        <w:rPr>
          <w:rFonts w:asciiTheme="minorHAnsi" w:hAnsiTheme="minorHAnsi" w:cstheme="minorHAnsi"/>
        </w:rPr>
      </w:pPr>
    </w:p>
    <w:p w14:paraId="161D2979" w14:textId="77777777" w:rsidR="008C0245" w:rsidRPr="003B62F6" w:rsidRDefault="003B62F6">
      <w:pPr>
        <w:ind w:left="3229" w:right="3162"/>
        <w:jc w:val="center"/>
        <w:rPr>
          <w:rFonts w:asciiTheme="minorHAnsi" w:hAnsiTheme="minorHAnsi" w:cstheme="minorHAnsi"/>
        </w:rPr>
      </w:pPr>
      <w:r w:rsidRPr="003B62F6">
        <w:rPr>
          <w:rFonts w:asciiTheme="minorHAnsi" w:hAnsiTheme="minorHAnsi" w:cstheme="minorHAnsi"/>
          <w:w w:val="107"/>
        </w:rPr>
        <w:t>OFFICE</w:t>
      </w:r>
      <w:r w:rsidRPr="003B62F6">
        <w:rPr>
          <w:rFonts w:asciiTheme="minorHAnsi" w:hAnsiTheme="minorHAnsi" w:cstheme="minorHAnsi"/>
          <w:spacing w:val="10"/>
          <w:w w:val="107"/>
        </w:rPr>
        <w:t xml:space="preserve"> </w:t>
      </w:r>
      <w:r w:rsidRPr="003B62F6">
        <w:rPr>
          <w:rFonts w:asciiTheme="minorHAnsi" w:hAnsiTheme="minorHAnsi" w:cstheme="minorHAnsi"/>
          <w:w w:val="107"/>
        </w:rPr>
        <w:t>EXPERIENCE</w:t>
      </w:r>
    </w:p>
    <w:p w14:paraId="77CCB76F" w14:textId="77777777" w:rsidR="008C0245" w:rsidRPr="003B62F6" w:rsidRDefault="003B62F6">
      <w:pPr>
        <w:spacing w:before="71"/>
        <w:ind w:left="68" w:right="38"/>
        <w:jc w:val="center"/>
        <w:rPr>
          <w:rFonts w:asciiTheme="minorHAnsi" w:eastAsia="Book Antiqua" w:hAnsiTheme="minorHAnsi" w:cstheme="minorHAnsi"/>
        </w:rPr>
      </w:pPr>
      <w:r w:rsidRPr="003B62F6">
        <w:rPr>
          <w:rFonts w:asciiTheme="minorHAnsi" w:hAnsiTheme="minorHAnsi" w:cstheme="minorHAnsi"/>
        </w:rPr>
        <w:t>Medical</w:t>
      </w:r>
      <w:r w:rsidRPr="003B62F6">
        <w:rPr>
          <w:rFonts w:asciiTheme="minorHAnsi" w:hAnsiTheme="minorHAnsi" w:cstheme="minorHAnsi"/>
          <w:spacing w:val="30"/>
        </w:rPr>
        <w:t xml:space="preserve"> </w:t>
      </w:r>
      <w:r w:rsidRPr="003B62F6">
        <w:rPr>
          <w:rFonts w:asciiTheme="minorHAnsi" w:hAnsiTheme="minorHAnsi" w:cstheme="minorHAnsi"/>
        </w:rPr>
        <w:t>Receptionist</w:t>
      </w:r>
      <w:r w:rsidRPr="003B62F6">
        <w:rPr>
          <w:rFonts w:asciiTheme="minorHAnsi" w:hAnsiTheme="minorHAnsi" w:cstheme="minorHAnsi"/>
          <w:spacing w:val="44"/>
        </w:rPr>
        <w:t xml:space="preserve"> </w:t>
      </w:r>
      <w:r w:rsidRPr="003B62F6">
        <w:rPr>
          <w:rFonts w:asciiTheme="minorHAnsi" w:hAnsiTheme="minorHAnsi" w:cstheme="minorHAnsi"/>
        </w:rPr>
        <w:t>and</w:t>
      </w:r>
      <w:r w:rsidRPr="003B62F6">
        <w:rPr>
          <w:rFonts w:asciiTheme="minorHAnsi" w:hAnsiTheme="minorHAnsi" w:cstheme="minorHAnsi"/>
          <w:spacing w:val="30"/>
        </w:rPr>
        <w:t xml:space="preserve"> </w:t>
      </w:r>
      <w:r w:rsidRPr="003B62F6">
        <w:rPr>
          <w:rFonts w:asciiTheme="minorHAnsi" w:hAnsiTheme="minorHAnsi" w:cstheme="minorHAnsi"/>
        </w:rPr>
        <w:t>Coder</w:t>
      </w:r>
      <w:r w:rsidRPr="003B62F6">
        <w:rPr>
          <w:rFonts w:asciiTheme="minorHAnsi" w:hAnsiTheme="minorHAnsi" w:cstheme="minorHAnsi"/>
          <w:spacing w:val="39"/>
        </w:rPr>
        <w:t xml:space="preserve"> </w:t>
      </w:r>
      <w:r w:rsidRPr="003B62F6">
        <w:rPr>
          <w:rFonts w:asciiTheme="minorHAnsi" w:eastAsia="Book Antiqua" w:hAnsiTheme="minorHAnsi" w:cstheme="minorHAnsi"/>
          <w:w w:val="33"/>
        </w:rPr>
        <w:t xml:space="preserve">|  </w:t>
      </w:r>
      <w:r w:rsidRPr="003B62F6">
        <w:rPr>
          <w:rFonts w:asciiTheme="minorHAnsi" w:eastAsia="Book Antiqua" w:hAnsiTheme="minorHAnsi" w:cstheme="minorHAnsi"/>
          <w:spacing w:val="1"/>
          <w:w w:val="33"/>
        </w:rPr>
        <w:t xml:space="preserve"> </w:t>
      </w:r>
      <w:r w:rsidRPr="003B62F6">
        <w:rPr>
          <w:rFonts w:asciiTheme="minorHAnsi" w:eastAsia="Book Antiqua" w:hAnsiTheme="minorHAnsi" w:cstheme="minorHAnsi"/>
          <w:w w:val="91"/>
        </w:rPr>
        <w:t>Sacramento</w:t>
      </w:r>
      <w:r w:rsidRPr="003B62F6">
        <w:rPr>
          <w:rFonts w:asciiTheme="minorHAnsi" w:eastAsia="Book Antiqua" w:hAnsiTheme="minorHAnsi" w:cstheme="minorHAnsi"/>
          <w:spacing w:val="3"/>
          <w:w w:val="91"/>
        </w:rPr>
        <w:t xml:space="preserve"> </w:t>
      </w:r>
      <w:r w:rsidRPr="003B62F6">
        <w:rPr>
          <w:rFonts w:asciiTheme="minorHAnsi" w:eastAsia="Book Antiqua" w:hAnsiTheme="minorHAnsi" w:cstheme="minorHAnsi"/>
          <w:w w:val="91"/>
        </w:rPr>
        <w:t>Medical</w:t>
      </w:r>
      <w:r w:rsidRPr="003B62F6">
        <w:rPr>
          <w:rFonts w:asciiTheme="minorHAnsi" w:eastAsia="Book Antiqua" w:hAnsiTheme="minorHAnsi" w:cstheme="minorHAnsi"/>
          <w:spacing w:val="11"/>
          <w:w w:val="91"/>
        </w:rPr>
        <w:t xml:space="preserve"> </w:t>
      </w:r>
      <w:r w:rsidRPr="003B62F6">
        <w:rPr>
          <w:rFonts w:asciiTheme="minorHAnsi" w:eastAsia="Book Antiqua" w:hAnsiTheme="minorHAnsi" w:cstheme="minorHAnsi"/>
          <w:w w:val="91"/>
        </w:rPr>
        <w:t>Associate</w:t>
      </w:r>
      <w:r w:rsidRPr="003B62F6">
        <w:rPr>
          <w:rFonts w:asciiTheme="minorHAnsi" w:eastAsia="Book Antiqua" w:hAnsiTheme="minorHAnsi" w:cstheme="minorHAnsi"/>
          <w:spacing w:val="-2"/>
          <w:w w:val="91"/>
        </w:rPr>
        <w:t>s</w:t>
      </w:r>
      <w:r w:rsidRPr="003B62F6">
        <w:rPr>
          <w:rFonts w:asciiTheme="minorHAnsi" w:eastAsia="Book Antiqua" w:hAnsiTheme="minorHAnsi" w:cstheme="minorHAnsi"/>
          <w:w w:val="91"/>
        </w:rPr>
        <w:t>,</w:t>
      </w:r>
      <w:r w:rsidRPr="003B62F6">
        <w:rPr>
          <w:rFonts w:asciiTheme="minorHAnsi" w:eastAsia="Book Antiqua" w:hAnsiTheme="minorHAnsi" w:cstheme="minorHAnsi"/>
          <w:spacing w:val="18"/>
          <w:w w:val="91"/>
        </w:rPr>
        <w:t xml:space="preserve"> </w:t>
      </w:r>
      <w:r w:rsidRPr="003B62F6">
        <w:rPr>
          <w:rFonts w:asciiTheme="minorHAnsi" w:eastAsia="Book Antiqua" w:hAnsiTheme="minorHAnsi" w:cstheme="minorHAnsi"/>
          <w:w w:val="91"/>
        </w:rPr>
        <w:t>Sacrament</w:t>
      </w:r>
      <w:r w:rsidRPr="003B62F6">
        <w:rPr>
          <w:rFonts w:asciiTheme="minorHAnsi" w:eastAsia="Book Antiqua" w:hAnsiTheme="minorHAnsi" w:cstheme="minorHAnsi"/>
          <w:spacing w:val="-2"/>
          <w:w w:val="91"/>
        </w:rPr>
        <w:t>o</w:t>
      </w:r>
      <w:r w:rsidRPr="003B62F6">
        <w:rPr>
          <w:rFonts w:asciiTheme="minorHAnsi" w:eastAsia="Book Antiqua" w:hAnsiTheme="minorHAnsi" w:cstheme="minorHAnsi"/>
          <w:w w:val="91"/>
        </w:rPr>
        <w:t>,</w:t>
      </w:r>
      <w:r w:rsidRPr="003B62F6">
        <w:rPr>
          <w:rFonts w:asciiTheme="minorHAnsi" w:eastAsia="Book Antiqua" w:hAnsiTheme="minorHAnsi" w:cstheme="minorHAnsi"/>
          <w:spacing w:val="10"/>
          <w:w w:val="91"/>
        </w:rPr>
        <w:t xml:space="preserve"> </w:t>
      </w:r>
      <w:r w:rsidRPr="003B62F6">
        <w:rPr>
          <w:rFonts w:asciiTheme="minorHAnsi" w:eastAsia="Book Antiqua" w:hAnsiTheme="minorHAnsi" w:cstheme="minorHAnsi"/>
        </w:rPr>
        <w:t xml:space="preserve">CA                      </w:t>
      </w:r>
      <w:r w:rsidRPr="003B62F6">
        <w:rPr>
          <w:rFonts w:asciiTheme="minorHAnsi" w:eastAsia="Book Antiqua" w:hAnsiTheme="minorHAnsi" w:cstheme="minorHAnsi"/>
          <w:spacing w:val="5"/>
        </w:rPr>
        <w:t xml:space="preserve"> </w:t>
      </w:r>
      <w:r w:rsidRPr="003B62F6">
        <w:rPr>
          <w:rFonts w:asciiTheme="minorHAnsi" w:eastAsia="Book Antiqua" w:hAnsiTheme="minorHAnsi" w:cstheme="minorHAnsi"/>
          <w:w w:val="93"/>
        </w:rPr>
        <w:t>1995­Present</w:t>
      </w:r>
    </w:p>
    <w:p w14:paraId="03A60B2C" w14:textId="77777777" w:rsidR="008C0245" w:rsidRPr="003B62F6" w:rsidRDefault="003B62F6">
      <w:pPr>
        <w:spacing w:before="19"/>
        <w:ind w:left="384"/>
        <w:rPr>
          <w:rFonts w:asciiTheme="minorHAnsi" w:eastAsia="Book Antiqua" w:hAnsiTheme="minorHAnsi" w:cstheme="minorHAnsi"/>
        </w:rPr>
      </w:pPr>
      <w:r w:rsidRPr="003B62F6">
        <w:rPr>
          <w:rFonts w:asciiTheme="minorHAnsi" w:hAnsiTheme="minorHAnsi" w:cstheme="minorHAnsi"/>
        </w:rPr>
        <w:t xml:space="preserve">•   </w:t>
      </w:r>
      <w:r w:rsidRPr="003B62F6">
        <w:rPr>
          <w:rFonts w:asciiTheme="minorHAnsi" w:hAnsiTheme="minorHAnsi" w:cstheme="minorHAnsi"/>
          <w:spacing w:val="35"/>
        </w:rPr>
        <w:t xml:space="preserve"> </w:t>
      </w:r>
      <w:r w:rsidRPr="003B62F6">
        <w:rPr>
          <w:rFonts w:asciiTheme="minorHAnsi" w:eastAsia="Book Antiqua" w:hAnsiTheme="minorHAnsi" w:cstheme="minorHAnsi"/>
          <w:w w:val="89"/>
        </w:rPr>
        <w:t>Perform</w:t>
      </w:r>
      <w:r w:rsidRPr="003B62F6">
        <w:rPr>
          <w:rFonts w:asciiTheme="minorHAnsi" w:eastAsia="Book Antiqua" w:hAnsiTheme="minorHAnsi" w:cstheme="minorHAnsi"/>
          <w:spacing w:val="12"/>
          <w:w w:val="89"/>
        </w:rPr>
        <w:t xml:space="preserve"> </w:t>
      </w:r>
      <w:r w:rsidRPr="003B62F6">
        <w:rPr>
          <w:rFonts w:asciiTheme="minorHAnsi" w:eastAsia="Book Antiqua" w:hAnsiTheme="minorHAnsi" w:cstheme="minorHAnsi"/>
          <w:w w:val="89"/>
        </w:rPr>
        <w:t>ongoing</w:t>
      </w:r>
      <w:r w:rsidRPr="003B62F6">
        <w:rPr>
          <w:rFonts w:asciiTheme="minorHAnsi" w:eastAsia="Book Antiqua" w:hAnsiTheme="minorHAnsi" w:cstheme="minorHAnsi"/>
          <w:spacing w:val="4"/>
          <w:w w:val="89"/>
        </w:rPr>
        <w:t xml:space="preserve"> </w:t>
      </w:r>
      <w:r w:rsidRPr="003B62F6">
        <w:rPr>
          <w:rFonts w:asciiTheme="minorHAnsi" w:eastAsia="Book Antiqua" w:hAnsiTheme="minorHAnsi" w:cstheme="minorHAnsi"/>
          <w:w w:val="89"/>
        </w:rPr>
        <w:t>analysis</w:t>
      </w:r>
      <w:r w:rsidRPr="003B62F6">
        <w:rPr>
          <w:rFonts w:asciiTheme="minorHAnsi" w:eastAsia="Book Antiqua" w:hAnsiTheme="minorHAnsi" w:cstheme="minorHAnsi"/>
          <w:spacing w:val="12"/>
          <w:w w:val="89"/>
        </w:rPr>
        <w:t xml:space="preserve"> </w:t>
      </w:r>
      <w:r w:rsidRPr="003B62F6">
        <w:rPr>
          <w:rFonts w:asciiTheme="minorHAnsi" w:eastAsia="Book Antiqua" w:hAnsiTheme="minorHAnsi" w:cstheme="minorHAnsi"/>
        </w:rPr>
        <w:t>of</w:t>
      </w:r>
      <w:r w:rsidRPr="003B62F6">
        <w:rPr>
          <w:rFonts w:asciiTheme="minorHAnsi" w:eastAsia="Book Antiqua" w:hAnsiTheme="minorHAnsi" w:cstheme="minorHAnsi"/>
          <w:spacing w:val="-10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medical</w:t>
      </w:r>
      <w:r w:rsidRPr="003B62F6">
        <w:rPr>
          <w:rFonts w:asciiTheme="minorHAnsi" w:eastAsia="Book Antiqua" w:hAnsiTheme="minorHAnsi" w:cstheme="minorHAnsi"/>
          <w:spacing w:val="19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record</w:t>
      </w:r>
      <w:r w:rsidRPr="003B62F6">
        <w:rPr>
          <w:rFonts w:asciiTheme="minorHAnsi" w:eastAsia="Book Antiqua" w:hAnsiTheme="minorHAnsi" w:cstheme="minorHAnsi"/>
          <w:spacing w:val="10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charts</w:t>
      </w:r>
      <w:r w:rsidRPr="003B62F6">
        <w:rPr>
          <w:rFonts w:asciiTheme="minorHAnsi" w:eastAsia="Book Antiqua" w:hAnsiTheme="minorHAnsi" w:cstheme="minorHAnsi"/>
          <w:spacing w:val="11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for</w:t>
      </w:r>
      <w:r w:rsidRPr="003B62F6">
        <w:rPr>
          <w:rFonts w:asciiTheme="minorHAnsi" w:eastAsia="Book Antiqua" w:hAnsiTheme="minorHAnsi" w:cstheme="minorHAnsi"/>
          <w:spacing w:val="11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the</w:t>
      </w:r>
      <w:r w:rsidRPr="003B62F6">
        <w:rPr>
          <w:rFonts w:asciiTheme="minorHAnsi" w:eastAsia="Book Antiqua" w:hAnsiTheme="minorHAnsi" w:cstheme="minorHAnsi"/>
          <w:spacing w:val="6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appropriate</w:t>
      </w:r>
      <w:r w:rsidRPr="003B62F6">
        <w:rPr>
          <w:rFonts w:asciiTheme="minorHAnsi" w:eastAsia="Book Antiqua" w:hAnsiTheme="minorHAnsi" w:cstheme="minorHAnsi"/>
          <w:spacing w:val="-5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coding</w:t>
      </w:r>
      <w:r w:rsidRPr="003B62F6">
        <w:rPr>
          <w:rFonts w:asciiTheme="minorHAnsi" w:eastAsia="Book Antiqua" w:hAnsiTheme="minorHAnsi" w:cstheme="minorHAnsi"/>
          <w:spacing w:val="12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</w:rPr>
        <w:t>compliance</w:t>
      </w:r>
    </w:p>
    <w:p w14:paraId="1407558D" w14:textId="66FAF96A" w:rsidR="008C0245" w:rsidRPr="003B62F6" w:rsidRDefault="003B62F6">
      <w:pPr>
        <w:spacing w:before="1"/>
        <w:ind w:left="384"/>
        <w:rPr>
          <w:rFonts w:asciiTheme="minorHAnsi" w:eastAsia="Book Antiqua" w:hAnsiTheme="minorHAnsi" w:cstheme="minorHAnsi"/>
        </w:rPr>
      </w:pPr>
      <w:r w:rsidRPr="003B62F6">
        <w:rPr>
          <w:rFonts w:asciiTheme="minorHAnsi" w:hAnsiTheme="minorHAnsi" w:cstheme="minorHAnsi"/>
        </w:rPr>
        <w:t xml:space="preserve">•   </w:t>
      </w:r>
      <w:r w:rsidRPr="003B62F6">
        <w:rPr>
          <w:rFonts w:asciiTheme="minorHAnsi" w:hAnsiTheme="minorHAnsi" w:cstheme="minorHAnsi"/>
          <w:spacing w:val="35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Contact</w:t>
      </w:r>
      <w:r w:rsidRPr="003B62F6">
        <w:rPr>
          <w:rFonts w:asciiTheme="minorHAnsi" w:eastAsia="Book Antiqua" w:hAnsiTheme="minorHAnsi" w:cstheme="minorHAnsi"/>
          <w:spacing w:val="19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physicians</w:t>
      </w:r>
      <w:r w:rsidRPr="003B62F6">
        <w:rPr>
          <w:rFonts w:asciiTheme="minorHAnsi" w:eastAsia="Book Antiqua" w:hAnsiTheme="minorHAnsi" w:cstheme="minorHAnsi"/>
          <w:spacing w:val="13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regarding</w:t>
      </w:r>
      <w:r w:rsidRPr="003B62F6">
        <w:rPr>
          <w:rFonts w:asciiTheme="minorHAnsi" w:eastAsia="Book Antiqua" w:hAnsiTheme="minorHAnsi" w:cstheme="minorHAnsi"/>
          <w:spacing w:val="-1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procedures</w:t>
      </w:r>
      <w:r w:rsidRPr="003B62F6">
        <w:rPr>
          <w:rFonts w:asciiTheme="minorHAnsi" w:eastAsia="Book Antiqua" w:hAnsiTheme="minorHAnsi" w:cstheme="minorHAnsi"/>
          <w:spacing w:val="4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and</w:t>
      </w:r>
      <w:r w:rsidRPr="003B62F6">
        <w:rPr>
          <w:rFonts w:asciiTheme="minorHAnsi" w:eastAsia="Book Antiqua" w:hAnsiTheme="minorHAnsi" w:cstheme="minorHAnsi"/>
          <w:spacing w:val="-3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other</w:t>
      </w:r>
      <w:r w:rsidRPr="003B62F6">
        <w:rPr>
          <w:rFonts w:asciiTheme="minorHAnsi" w:eastAsia="Book Antiqua" w:hAnsiTheme="minorHAnsi" w:cstheme="minorHAnsi"/>
          <w:spacing w:val="4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services</w:t>
      </w:r>
      <w:r w:rsidRPr="003B62F6">
        <w:rPr>
          <w:rFonts w:asciiTheme="minorHAnsi" w:eastAsia="Book Antiqua" w:hAnsiTheme="minorHAnsi" w:cstheme="minorHAnsi"/>
          <w:spacing w:val="32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billed</w:t>
      </w:r>
      <w:r w:rsidRPr="003B62F6">
        <w:rPr>
          <w:rFonts w:asciiTheme="minorHAnsi" w:eastAsia="Book Antiqua" w:hAnsiTheme="minorHAnsi" w:cstheme="minorHAnsi"/>
          <w:spacing w:val="13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</w:rPr>
        <w:t>to</w:t>
      </w:r>
      <w:r w:rsidRPr="003B62F6">
        <w:rPr>
          <w:rFonts w:asciiTheme="minorHAnsi" w:eastAsia="Book Antiqua" w:hAnsiTheme="minorHAnsi" w:cstheme="minorHAnsi"/>
          <w:spacing w:val="-16"/>
        </w:rPr>
        <w:t xml:space="preserve"> </w:t>
      </w:r>
      <w:r w:rsidRPr="003B62F6">
        <w:rPr>
          <w:rFonts w:asciiTheme="minorHAnsi" w:eastAsia="Book Antiqua" w:hAnsiTheme="minorHAnsi" w:cstheme="minorHAnsi"/>
          <w:w w:val="87"/>
        </w:rPr>
        <w:t>ensure</w:t>
      </w:r>
      <w:r w:rsidRPr="003B62F6">
        <w:rPr>
          <w:rFonts w:asciiTheme="minorHAnsi" w:eastAsia="Book Antiqua" w:hAnsiTheme="minorHAnsi" w:cstheme="minorHAnsi"/>
          <w:spacing w:val="10"/>
          <w:w w:val="87"/>
        </w:rPr>
        <w:t xml:space="preserve"> </w:t>
      </w:r>
      <w:r w:rsidRPr="003B62F6">
        <w:rPr>
          <w:rFonts w:asciiTheme="minorHAnsi" w:eastAsia="Book Antiqua" w:hAnsiTheme="minorHAnsi" w:cstheme="minorHAnsi"/>
          <w:w w:val="87"/>
        </w:rPr>
        <w:t>proper</w:t>
      </w:r>
      <w:r w:rsidRPr="003B62F6">
        <w:rPr>
          <w:rFonts w:asciiTheme="minorHAnsi" w:eastAsia="Book Antiqua" w:hAnsiTheme="minorHAnsi" w:cstheme="minorHAnsi"/>
          <w:spacing w:val="1"/>
          <w:w w:val="87"/>
        </w:rPr>
        <w:t xml:space="preserve"> </w:t>
      </w:r>
      <w:r w:rsidRPr="003B62F6">
        <w:rPr>
          <w:rFonts w:asciiTheme="minorHAnsi" w:eastAsia="Book Antiqua" w:hAnsiTheme="minorHAnsi" w:cstheme="minorHAnsi"/>
        </w:rPr>
        <w:t>coding</w:t>
      </w:r>
    </w:p>
    <w:p w14:paraId="7869CF65" w14:textId="77777777" w:rsidR="008C0245" w:rsidRPr="003B62F6" w:rsidRDefault="003B62F6">
      <w:pPr>
        <w:spacing w:before="1"/>
        <w:ind w:left="384"/>
        <w:rPr>
          <w:rFonts w:asciiTheme="minorHAnsi" w:eastAsia="Book Antiqua" w:hAnsiTheme="minorHAnsi" w:cstheme="minorHAnsi"/>
        </w:rPr>
      </w:pPr>
      <w:r w:rsidRPr="003B62F6">
        <w:rPr>
          <w:rFonts w:asciiTheme="minorHAnsi" w:hAnsiTheme="minorHAnsi" w:cstheme="minorHAnsi"/>
        </w:rPr>
        <w:t xml:space="preserve">•   </w:t>
      </w:r>
      <w:r w:rsidRPr="003B62F6">
        <w:rPr>
          <w:rFonts w:asciiTheme="minorHAnsi" w:hAnsiTheme="minorHAnsi" w:cstheme="minorHAnsi"/>
          <w:spacing w:val="35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Process</w:t>
      </w:r>
      <w:r w:rsidRPr="003B62F6">
        <w:rPr>
          <w:rFonts w:asciiTheme="minorHAnsi" w:eastAsia="Book Antiqua" w:hAnsiTheme="minorHAnsi" w:cstheme="minorHAnsi"/>
          <w:spacing w:val="30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daily</w:t>
      </w:r>
      <w:r w:rsidRPr="003B62F6">
        <w:rPr>
          <w:rFonts w:asciiTheme="minorHAnsi" w:eastAsia="Book Antiqua" w:hAnsiTheme="minorHAnsi" w:cstheme="minorHAnsi"/>
          <w:spacing w:val="4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and</w:t>
      </w:r>
      <w:r w:rsidRPr="003B62F6">
        <w:rPr>
          <w:rFonts w:asciiTheme="minorHAnsi" w:eastAsia="Book Antiqua" w:hAnsiTheme="minorHAnsi" w:cstheme="minorHAnsi"/>
          <w:spacing w:val="-3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weekly</w:t>
      </w:r>
      <w:r w:rsidRPr="003B62F6">
        <w:rPr>
          <w:rFonts w:asciiTheme="minorHAnsi" w:eastAsia="Book Antiqua" w:hAnsiTheme="minorHAnsi" w:cstheme="minorHAnsi"/>
          <w:spacing w:val="16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deposits</w:t>
      </w:r>
      <w:r w:rsidRPr="003B62F6">
        <w:rPr>
          <w:rFonts w:asciiTheme="minorHAnsi" w:eastAsia="Book Antiqua" w:hAnsiTheme="minorHAnsi" w:cstheme="minorHAnsi"/>
          <w:spacing w:val="6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and</w:t>
      </w:r>
      <w:r w:rsidRPr="003B62F6">
        <w:rPr>
          <w:rFonts w:asciiTheme="minorHAnsi" w:eastAsia="Book Antiqua" w:hAnsiTheme="minorHAnsi" w:cstheme="minorHAnsi"/>
          <w:spacing w:val="-5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prepare</w:t>
      </w:r>
      <w:r w:rsidRPr="003B62F6">
        <w:rPr>
          <w:rFonts w:asciiTheme="minorHAnsi" w:eastAsia="Book Antiqua" w:hAnsiTheme="minorHAnsi" w:cstheme="minorHAnsi"/>
          <w:spacing w:val="-6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claims</w:t>
      </w:r>
      <w:r w:rsidRPr="003B62F6">
        <w:rPr>
          <w:rFonts w:asciiTheme="minorHAnsi" w:eastAsia="Book Antiqua" w:hAnsiTheme="minorHAnsi" w:cstheme="minorHAnsi"/>
          <w:spacing w:val="25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for</w:t>
      </w:r>
      <w:r w:rsidRPr="003B62F6">
        <w:rPr>
          <w:rFonts w:asciiTheme="minorHAnsi" w:eastAsia="Book Antiqua" w:hAnsiTheme="minorHAnsi" w:cstheme="minorHAnsi"/>
          <w:spacing w:val="13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insurance</w:t>
      </w:r>
      <w:r w:rsidRPr="003B62F6">
        <w:rPr>
          <w:rFonts w:asciiTheme="minorHAnsi" w:eastAsia="Book Antiqua" w:hAnsiTheme="minorHAnsi" w:cstheme="minorHAnsi"/>
          <w:spacing w:val="12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</w:rPr>
        <w:t>processing</w:t>
      </w:r>
    </w:p>
    <w:p w14:paraId="0E465958" w14:textId="77777777" w:rsidR="008C0245" w:rsidRPr="003B62F6" w:rsidRDefault="003B62F6">
      <w:pPr>
        <w:spacing w:before="5"/>
        <w:ind w:left="384"/>
        <w:rPr>
          <w:rFonts w:asciiTheme="minorHAnsi" w:eastAsia="Book Antiqua" w:hAnsiTheme="minorHAnsi" w:cstheme="minorHAnsi"/>
        </w:rPr>
      </w:pPr>
      <w:r w:rsidRPr="003B62F6">
        <w:rPr>
          <w:rFonts w:asciiTheme="minorHAnsi" w:hAnsiTheme="minorHAnsi" w:cstheme="minorHAnsi"/>
        </w:rPr>
        <w:t xml:space="preserve">•   </w:t>
      </w:r>
      <w:r w:rsidRPr="003B62F6">
        <w:rPr>
          <w:rFonts w:asciiTheme="minorHAnsi" w:hAnsiTheme="minorHAnsi" w:cstheme="minorHAnsi"/>
          <w:spacing w:val="35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Check­in</w:t>
      </w:r>
      <w:r w:rsidRPr="003B62F6">
        <w:rPr>
          <w:rFonts w:asciiTheme="minorHAnsi" w:eastAsia="Book Antiqua" w:hAnsiTheme="minorHAnsi" w:cstheme="minorHAnsi"/>
          <w:spacing w:val="35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patients</w:t>
      </w:r>
      <w:r w:rsidRPr="003B62F6">
        <w:rPr>
          <w:rFonts w:asciiTheme="minorHAnsi" w:eastAsia="Book Antiqua" w:hAnsiTheme="minorHAnsi" w:cstheme="minorHAnsi"/>
          <w:spacing w:val="4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and</w:t>
      </w:r>
      <w:r w:rsidRPr="003B62F6">
        <w:rPr>
          <w:rFonts w:asciiTheme="minorHAnsi" w:eastAsia="Book Antiqua" w:hAnsiTheme="minorHAnsi" w:cstheme="minorHAnsi"/>
          <w:spacing w:val="-3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verify</w:t>
      </w:r>
      <w:r w:rsidRPr="003B62F6">
        <w:rPr>
          <w:rFonts w:asciiTheme="minorHAnsi" w:eastAsia="Book Antiqua" w:hAnsiTheme="minorHAnsi" w:cstheme="minorHAnsi"/>
          <w:spacing w:val="19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address,</w:t>
      </w:r>
      <w:r w:rsidRPr="003B62F6">
        <w:rPr>
          <w:rFonts w:asciiTheme="minorHAnsi" w:eastAsia="Book Antiqua" w:hAnsiTheme="minorHAnsi" w:cstheme="minorHAnsi"/>
          <w:spacing w:val="5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insurance,</w:t>
      </w:r>
      <w:r w:rsidRPr="003B62F6">
        <w:rPr>
          <w:rFonts w:asciiTheme="minorHAnsi" w:eastAsia="Book Antiqua" w:hAnsiTheme="minorHAnsi" w:cstheme="minorHAnsi"/>
          <w:spacing w:val="14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</w:rPr>
        <w:t>etc.</w:t>
      </w:r>
    </w:p>
    <w:p w14:paraId="3BDE3DFD" w14:textId="77777777" w:rsidR="008C0245" w:rsidRPr="003B62F6" w:rsidRDefault="003B62F6">
      <w:pPr>
        <w:spacing w:line="200" w:lineRule="exact"/>
        <w:ind w:left="384"/>
        <w:rPr>
          <w:rFonts w:asciiTheme="minorHAnsi" w:eastAsia="Book Antiqua" w:hAnsiTheme="minorHAnsi" w:cstheme="minorHAnsi"/>
        </w:rPr>
      </w:pPr>
      <w:r w:rsidRPr="003B62F6">
        <w:rPr>
          <w:rFonts w:asciiTheme="minorHAnsi" w:hAnsiTheme="minorHAnsi" w:cstheme="minorHAnsi"/>
          <w:position w:val="1"/>
        </w:rPr>
        <w:t xml:space="preserve">•   </w:t>
      </w:r>
      <w:r w:rsidRPr="003B62F6">
        <w:rPr>
          <w:rFonts w:asciiTheme="minorHAnsi" w:hAnsiTheme="minorHAnsi" w:cstheme="minorHAnsi"/>
          <w:spacing w:val="35"/>
          <w:position w:val="1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  <w:position w:val="1"/>
        </w:rPr>
        <w:t>Check­out</w:t>
      </w:r>
      <w:r w:rsidRPr="003B62F6">
        <w:rPr>
          <w:rFonts w:asciiTheme="minorHAnsi" w:eastAsia="Book Antiqua" w:hAnsiTheme="minorHAnsi" w:cstheme="minorHAnsi"/>
          <w:spacing w:val="31"/>
          <w:w w:val="88"/>
          <w:position w:val="1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  <w:position w:val="1"/>
        </w:rPr>
        <w:t>patient</w:t>
      </w:r>
      <w:r w:rsidRPr="003B62F6">
        <w:rPr>
          <w:rFonts w:asciiTheme="minorHAnsi" w:eastAsia="Book Antiqua" w:hAnsiTheme="minorHAnsi" w:cstheme="minorHAnsi"/>
          <w:spacing w:val="-2"/>
          <w:w w:val="88"/>
          <w:position w:val="1"/>
        </w:rPr>
        <w:t>s</w:t>
      </w:r>
      <w:r w:rsidRPr="003B62F6">
        <w:rPr>
          <w:rFonts w:asciiTheme="minorHAnsi" w:eastAsia="Book Antiqua" w:hAnsiTheme="minorHAnsi" w:cstheme="minorHAnsi"/>
          <w:w w:val="88"/>
          <w:position w:val="1"/>
        </w:rPr>
        <w:t>,</w:t>
      </w:r>
      <w:r w:rsidRPr="003B62F6">
        <w:rPr>
          <w:rFonts w:asciiTheme="minorHAnsi" w:eastAsia="Book Antiqua" w:hAnsiTheme="minorHAnsi" w:cstheme="minorHAnsi"/>
          <w:spacing w:val="13"/>
          <w:w w:val="88"/>
          <w:position w:val="1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  <w:position w:val="1"/>
        </w:rPr>
        <w:t>collect</w:t>
      </w:r>
      <w:r w:rsidRPr="003B62F6">
        <w:rPr>
          <w:rFonts w:asciiTheme="minorHAnsi" w:eastAsia="Book Antiqua" w:hAnsiTheme="minorHAnsi" w:cstheme="minorHAnsi"/>
          <w:spacing w:val="35"/>
          <w:w w:val="88"/>
          <w:position w:val="1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  <w:position w:val="1"/>
        </w:rPr>
        <w:t>co­pay</w:t>
      </w:r>
      <w:r w:rsidRPr="003B62F6">
        <w:rPr>
          <w:rFonts w:asciiTheme="minorHAnsi" w:eastAsia="Book Antiqua" w:hAnsiTheme="minorHAnsi" w:cstheme="minorHAnsi"/>
          <w:spacing w:val="22"/>
          <w:w w:val="88"/>
          <w:position w:val="1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  <w:position w:val="1"/>
        </w:rPr>
        <w:t>or</w:t>
      </w:r>
      <w:r w:rsidRPr="003B62F6">
        <w:rPr>
          <w:rFonts w:asciiTheme="minorHAnsi" w:eastAsia="Book Antiqua" w:hAnsiTheme="minorHAnsi" w:cstheme="minorHAnsi"/>
          <w:spacing w:val="4"/>
          <w:w w:val="88"/>
          <w:position w:val="1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  <w:position w:val="1"/>
        </w:rPr>
        <w:t>full</w:t>
      </w:r>
      <w:r w:rsidRPr="003B62F6">
        <w:rPr>
          <w:rFonts w:asciiTheme="minorHAnsi" w:eastAsia="Book Antiqua" w:hAnsiTheme="minorHAnsi" w:cstheme="minorHAnsi"/>
          <w:spacing w:val="15"/>
          <w:w w:val="88"/>
          <w:position w:val="1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  <w:position w:val="1"/>
        </w:rPr>
        <w:t>paymen</w:t>
      </w:r>
      <w:r w:rsidRPr="003B62F6">
        <w:rPr>
          <w:rFonts w:asciiTheme="minorHAnsi" w:eastAsia="Book Antiqua" w:hAnsiTheme="minorHAnsi" w:cstheme="minorHAnsi"/>
          <w:spacing w:val="-2"/>
          <w:w w:val="88"/>
          <w:position w:val="1"/>
        </w:rPr>
        <w:t>t</w:t>
      </w:r>
      <w:r w:rsidRPr="003B62F6">
        <w:rPr>
          <w:rFonts w:asciiTheme="minorHAnsi" w:eastAsia="Book Antiqua" w:hAnsiTheme="minorHAnsi" w:cstheme="minorHAnsi"/>
          <w:w w:val="88"/>
          <w:position w:val="1"/>
        </w:rPr>
        <w:t>,</w:t>
      </w:r>
      <w:r w:rsidRPr="003B62F6">
        <w:rPr>
          <w:rFonts w:asciiTheme="minorHAnsi" w:eastAsia="Book Antiqua" w:hAnsiTheme="minorHAnsi" w:cstheme="minorHAnsi"/>
          <w:spacing w:val="5"/>
          <w:w w:val="88"/>
          <w:position w:val="1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  <w:position w:val="1"/>
        </w:rPr>
        <w:t>and</w:t>
      </w:r>
      <w:r w:rsidRPr="003B62F6">
        <w:rPr>
          <w:rFonts w:asciiTheme="minorHAnsi" w:eastAsia="Book Antiqua" w:hAnsiTheme="minorHAnsi" w:cstheme="minorHAnsi"/>
          <w:spacing w:val="-5"/>
          <w:w w:val="88"/>
          <w:position w:val="1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  <w:position w:val="1"/>
        </w:rPr>
        <w:t>make</w:t>
      </w:r>
      <w:r w:rsidRPr="003B62F6">
        <w:rPr>
          <w:rFonts w:asciiTheme="minorHAnsi" w:eastAsia="Book Antiqua" w:hAnsiTheme="minorHAnsi" w:cstheme="minorHAnsi"/>
          <w:spacing w:val="11"/>
          <w:w w:val="88"/>
          <w:position w:val="1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  <w:position w:val="1"/>
        </w:rPr>
        <w:t>future</w:t>
      </w:r>
      <w:r w:rsidRPr="003B62F6">
        <w:rPr>
          <w:rFonts w:asciiTheme="minorHAnsi" w:eastAsia="Book Antiqua" w:hAnsiTheme="minorHAnsi" w:cstheme="minorHAnsi"/>
          <w:spacing w:val="-1"/>
          <w:w w:val="88"/>
          <w:position w:val="1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  <w:position w:val="1"/>
        </w:rPr>
        <w:t>appointments</w:t>
      </w:r>
      <w:r w:rsidRPr="003B62F6">
        <w:rPr>
          <w:rFonts w:asciiTheme="minorHAnsi" w:eastAsia="Book Antiqua" w:hAnsiTheme="minorHAnsi" w:cstheme="minorHAnsi"/>
          <w:spacing w:val="-5"/>
          <w:w w:val="88"/>
          <w:position w:val="1"/>
        </w:rPr>
        <w:t xml:space="preserve"> </w:t>
      </w:r>
      <w:r w:rsidRPr="003B62F6">
        <w:rPr>
          <w:rFonts w:asciiTheme="minorHAnsi" w:eastAsia="Book Antiqua" w:hAnsiTheme="minorHAnsi" w:cstheme="minorHAnsi"/>
          <w:position w:val="1"/>
        </w:rPr>
        <w:t>as</w:t>
      </w:r>
      <w:r w:rsidRPr="003B62F6">
        <w:rPr>
          <w:rFonts w:asciiTheme="minorHAnsi" w:eastAsia="Book Antiqua" w:hAnsiTheme="minorHAnsi" w:cstheme="minorHAnsi"/>
          <w:spacing w:val="-18"/>
          <w:position w:val="1"/>
        </w:rPr>
        <w:t xml:space="preserve"> </w:t>
      </w:r>
      <w:r w:rsidRPr="003B62F6">
        <w:rPr>
          <w:rFonts w:asciiTheme="minorHAnsi" w:eastAsia="Book Antiqua" w:hAnsiTheme="minorHAnsi" w:cstheme="minorHAnsi"/>
          <w:position w:val="1"/>
        </w:rPr>
        <w:t>needed</w:t>
      </w:r>
    </w:p>
    <w:p w14:paraId="57FCF584" w14:textId="77777777" w:rsidR="008C0245" w:rsidRPr="003B62F6" w:rsidRDefault="008C0245">
      <w:pPr>
        <w:spacing w:before="3" w:line="200" w:lineRule="exact"/>
        <w:rPr>
          <w:rFonts w:asciiTheme="minorHAnsi" w:hAnsiTheme="minorHAnsi" w:cstheme="minorHAnsi"/>
        </w:rPr>
      </w:pPr>
    </w:p>
    <w:p w14:paraId="1E63A44B" w14:textId="77777777" w:rsidR="008C0245" w:rsidRPr="003B62F6" w:rsidRDefault="003B62F6">
      <w:pPr>
        <w:ind w:left="68" w:right="-34"/>
        <w:jc w:val="center"/>
        <w:rPr>
          <w:rFonts w:asciiTheme="minorHAnsi" w:eastAsia="Book Antiqua" w:hAnsiTheme="minorHAnsi" w:cstheme="minorHAnsi"/>
        </w:rPr>
      </w:pPr>
      <w:r w:rsidRPr="003B62F6">
        <w:rPr>
          <w:rFonts w:asciiTheme="minorHAnsi" w:hAnsiTheme="minorHAnsi" w:cstheme="minorHAnsi"/>
        </w:rPr>
        <w:t>Office</w:t>
      </w:r>
      <w:r w:rsidRPr="003B62F6">
        <w:rPr>
          <w:rFonts w:asciiTheme="minorHAnsi" w:hAnsiTheme="minorHAnsi" w:cstheme="minorHAnsi"/>
          <w:spacing w:val="10"/>
        </w:rPr>
        <w:t xml:space="preserve"> </w:t>
      </w:r>
      <w:r w:rsidRPr="003B62F6">
        <w:rPr>
          <w:rFonts w:asciiTheme="minorHAnsi" w:hAnsiTheme="minorHAnsi" w:cstheme="minorHAnsi"/>
          <w:w w:val="111"/>
        </w:rPr>
        <w:t>Worker</w:t>
      </w:r>
      <w:r w:rsidRPr="003B62F6">
        <w:rPr>
          <w:rFonts w:asciiTheme="minorHAnsi" w:hAnsiTheme="minorHAnsi" w:cstheme="minorHAnsi"/>
          <w:spacing w:val="-6"/>
          <w:w w:val="111"/>
        </w:rPr>
        <w:t xml:space="preserve"> </w:t>
      </w:r>
      <w:r w:rsidRPr="003B62F6">
        <w:rPr>
          <w:rFonts w:asciiTheme="minorHAnsi" w:eastAsia="Book Antiqua" w:hAnsiTheme="minorHAnsi" w:cstheme="minorHAnsi"/>
          <w:w w:val="33"/>
        </w:rPr>
        <w:t xml:space="preserve">|  </w:t>
      </w:r>
      <w:r w:rsidRPr="003B62F6">
        <w:rPr>
          <w:rFonts w:asciiTheme="minorHAnsi" w:eastAsia="Book Antiqua" w:hAnsiTheme="minorHAnsi" w:cstheme="minorHAnsi"/>
          <w:spacing w:val="1"/>
          <w:w w:val="33"/>
        </w:rPr>
        <w:t xml:space="preserve"> </w:t>
      </w:r>
      <w:r w:rsidRPr="003B62F6">
        <w:rPr>
          <w:rFonts w:asciiTheme="minorHAnsi" w:eastAsia="Book Antiqua" w:hAnsiTheme="minorHAnsi" w:cstheme="minorHAnsi"/>
        </w:rPr>
        <w:t>XYZ</w:t>
      </w:r>
      <w:r w:rsidRPr="003B62F6">
        <w:rPr>
          <w:rFonts w:asciiTheme="minorHAnsi" w:eastAsia="Book Antiqua" w:hAnsiTheme="minorHAnsi" w:cstheme="minorHAnsi"/>
          <w:spacing w:val="6"/>
        </w:rPr>
        <w:t xml:space="preserve"> </w:t>
      </w:r>
      <w:r w:rsidRPr="003B62F6">
        <w:rPr>
          <w:rFonts w:asciiTheme="minorHAnsi" w:eastAsia="Book Antiqua" w:hAnsiTheme="minorHAnsi" w:cstheme="minorHAnsi"/>
          <w:w w:val="93"/>
        </w:rPr>
        <w:t>Business</w:t>
      </w:r>
      <w:r w:rsidRPr="003B62F6">
        <w:rPr>
          <w:rFonts w:asciiTheme="minorHAnsi" w:eastAsia="Book Antiqua" w:hAnsiTheme="minorHAnsi" w:cstheme="minorHAnsi"/>
          <w:spacing w:val="-3"/>
          <w:w w:val="93"/>
        </w:rPr>
        <w:t xml:space="preserve"> </w:t>
      </w:r>
      <w:r w:rsidRPr="003B62F6">
        <w:rPr>
          <w:rFonts w:asciiTheme="minorHAnsi" w:eastAsia="Book Antiqua" w:hAnsiTheme="minorHAnsi" w:cstheme="minorHAnsi"/>
          <w:w w:val="93"/>
        </w:rPr>
        <w:t>Offic</w:t>
      </w:r>
      <w:r w:rsidRPr="003B62F6">
        <w:rPr>
          <w:rFonts w:asciiTheme="minorHAnsi" w:eastAsia="Book Antiqua" w:hAnsiTheme="minorHAnsi" w:cstheme="minorHAnsi"/>
          <w:spacing w:val="-2"/>
          <w:w w:val="93"/>
        </w:rPr>
        <w:t>e</w:t>
      </w:r>
      <w:r w:rsidRPr="003B62F6">
        <w:rPr>
          <w:rFonts w:asciiTheme="minorHAnsi" w:eastAsia="Book Antiqua" w:hAnsiTheme="minorHAnsi" w:cstheme="minorHAnsi"/>
          <w:w w:val="93"/>
        </w:rPr>
        <w:t>,</w:t>
      </w:r>
      <w:r w:rsidRPr="003B62F6">
        <w:rPr>
          <w:rFonts w:asciiTheme="minorHAnsi" w:eastAsia="Book Antiqua" w:hAnsiTheme="minorHAnsi" w:cstheme="minorHAnsi"/>
          <w:spacing w:val="18"/>
          <w:w w:val="93"/>
        </w:rPr>
        <w:t xml:space="preserve"> </w:t>
      </w:r>
      <w:r w:rsidRPr="003B62F6">
        <w:rPr>
          <w:rFonts w:asciiTheme="minorHAnsi" w:eastAsia="Book Antiqua" w:hAnsiTheme="minorHAnsi" w:cstheme="minorHAnsi"/>
          <w:w w:val="93"/>
        </w:rPr>
        <w:t>Folso</w:t>
      </w:r>
      <w:r w:rsidRPr="003B62F6">
        <w:rPr>
          <w:rFonts w:asciiTheme="minorHAnsi" w:eastAsia="Book Antiqua" w:hAnsiTheme="minorHAnsi" w:cstheme="minorHAnsi"/>
          <w:spacing w:val="-2"/>
          <w:w w:val="93"/>
        </w:rPr>
        <w:t>m</w:t>
      </w:r>
      <w:r w:rsidRPr="003B62F6">
        <w:rPr>
          <w:rFonts w:asciiTheme="minorHAnsi" w:eastAsia="Book Antiqua" w:hAnsiTheme="minorHAnsi" w:cstheme="minorHAnsi"/>
          <w:w w:val="93"/>
        </w:rPr>
        <w:t>,</w:t>
      </w:r>
      <w:r w:rsidRPr="003B62F6">
        <w:rPr>
          <w:rFonts w:asciiTheme="minorHAnsi" w:eastAsia="Book Antiqua" w:hAnsiTheme="minorHAnsi" w:cstheme="minorHAnsi"/>
          <w:spacing w:val="2"/>
          <w:w w:val="93"/>
        </w:rPr>
        <w:t xml:space="preserve"> </w:t>
      </w:r>
      <w:r w:rsidRPr="003B62F6">
        <w:rPr>
          <w:rFonts w:asciiTheme="minorHAnsi" w:eastAsia="Book Antiqua" w:hAnsiTheme="minorHAnsi" w:cstheme="minorHAnsi"/>
        </w:rPr>
        <w:t>CA</w:t>
      </w:r>
      <w:r w:rsidRPr="003B62F6">
        <w:rPr>
          <w:rFonts w:asciiTheme="minorHAnsi" w:eastAsia="Book Antiqua" w:hAnsiTheme="minorHAnsi" w:cstheme="minorHAnsi"/>
        </w:rPr>
        <w:t xml:space="preserve">                                                                                </w:t>
      </w:r>
      <w:r w:rsidRPr="003B62F6">
        <w:rPr>
          <w:rFonts w:asciiTheme="minorHAnsi" w:eastAsia="Book Antiqua" w:hAnsiTheme="minorHAnsi" w:cstheme="minorHAnsi"/>
          <w:spacing w:val="37"/>
        </w:rPr>
        <w:t xml:space="preserve"> </w:t>
      </w:r>
      <w:r w:rsidRPr="003B62F6">
        <w:rPr>
          <w:rFonts w:asciiTheme="minorHAnsi" w:eastAsia="Book Antiqua" w:hAnsiTheme="minorHAnsi" w:cstheme="minorHAnsi"/>
          <w:position w:val="1"/>
        </w:rPr>
        <w:t>1986­1995</w:t>
      </w:r>
    </w:p>
    <w:p w14:paraId="6FA294D4" w14:textId="77777777" w:rsidR="008C0245" w:rsidRPr="003B62F6" w:rsidRDefault="003B62F6">
      <w:pPr>
        <w:spacing w:line="220" w:lineRule="exact"/>
        <w:ind w:left="382"/>
        <w:rPr>
          <w:rFonts w:asciiTheme="minorHAnsi" w:eastAsia="Book Antiqua" w:hAnsiTheme="minorHAnsi" w:cstheme="minorHAnsi"/>
        </w:rPr>
      </w:pPr>
      <w:r w:rsidRPr="003B62F6">
        <w:rPr>
          <w:rFonts w:asciiTheme="minorHAnsi" w:eastAsia="Segoe MDL2 Assets" w:hAnsiTheme="minorHAnsi" w:cstheme="minorHAnsi"/>
          <w:w w:val="46"/>
          <w:position w:val="2"/>
        </w:rPr>
        <w:t xml:space="preserve">       </w:t>
      </w:r>
      <w:r w:rsidRPr="003B62F6">
        <w:rPr>
          <w:rFonts w:asciiTheme="minorHAnsi" w:eastAsia="Segoe MDL2 Assets" w:hAnsiTheme="minorHAnsi" w:cstheme="minorHAnsi"/>
          <w:spacing w:val="17"/>
          <w:w w:val="46"/>
          <w:position w:val="2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  <w:position w:val="1"/>
        </w:rPr>
        <w:t>Processed</w:t>
      </w:r>
      <w:r w:rsidRPr="003B62F6">
        <w:rPr>
          <w:rFonts w:asciiTheme="minorHAnsi" w:eastAsia="Book Antiqua" w:hAnsiTheme="minorHAnsi" w:cstheme="minorHAnsi"/>
          <w:spacing w:val="22"/>
          <w:w w:val="88"/>
          <w:position w:val="1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  <w:position w:val="1"/>
        </w:rPr>
        <w:t>paperwork</w:t>
      </w:r>
      <w:r w:rsidRPr="003B62F6">
        <w:rPr>
          <w:rFonts w:asciiTheme="minorHAnsi" w:eastAsia="Book Antiqua" w:hAnsiTheme="minorHAnsi" w:cstheme="minorHAnsi"/>
          <w:spacing w:val="-4"/>
          <w:w w:val="88"/>
          <w:position w:val="1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  <w:position w:val="1"/>
        </w:rPr>
        <w:t>for</w:t>
      </w:r>
      <w:r w:rsidRPr="003B62F6">
        <w:rPr>
          <w:rFonts w:asciiTheme="minorHAnsi" w:eastAsia="Book Antiqua" w:hAnsiTheme="minorHAnsi" w:cstheme="minorHAnsi"/>
          <w:spacing w:val="13"/>
          <w:w w:val="88"/>
          <w:position w:val="1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  <w:position w:val="1"/>
        </w:rPr>
        <w:t>returned</w:t>
      </w:r>
      <w:r w:rsidRPr="003B62F6">
        <w:rPr>
          <w:rFonts w:asciiTheme="minorHAnsi" w:eastAsia="Book Antiqua" w:hAnsiTheme="minorHAnsi" w:cstheme="minorHAnsi"/>
          <w:spacing w:val="-10"/>
          <w:w w:val="88"/>
          <w:position w:val="1"/>
        </w:rPr>
        <w:t xml:space="preserve"> </w:t>
      </w:r>
      <w:r w:rsidRPr="003B62F6">
        <w:rPr>
          <w:rFonts w:asciiTheme="minorHAnsi" w:eastAsia="Book Antiqua" w:hAnsiTheme="minorHAnsi" w:cstheme="minorHAnsi"/>
          <w:position w:val="1"/>
        </w:rPr>
        <w:t>books</w:t>
      </w:r>
    </w:p>
    <w:p w14:paraId="4B348313" w14:textId="77777777" w:rsidR="008C0245" w:rsidRPr="003B62F6" w:rsidRDefault="003B62F6">
      <w:pPr>
        <w:spacing w:line="220" w:lineRule="exact"/>
        <w:ind w:left="382"/>
        <w:rPr>
          <w:rFonts w:asciiTheme="minorHAnsi" w:eastAsia="Book Antiqua" w:hAnsiTheme="minorHAnsi" w:cstheme="minorHAnsi"/>
        </w:rPr>
      </w:pPr>
      <w:r w:rsidRPr="003B62F6">
        <w:rPr>
          <w:rFonts w:asciiTheme="minorHAnsi" w:eastAsia="Segoe MDL2 Assets" w:hAnsiTheme="minorHAnsi" w:cstheme="minorHAnsi"/>
          <w:w w:val="46"/>
          <w:position w:val="3"/>
        </w:rPr>
        <w:t xml:space="preserve">       </w:t>
      </w:r>
      <w:r w:rsidRPr="003B62F6">
        <w:rPr>
          <w:rFonts w:asciiTheme="minorHAnsi" w:eastAsia="Segoe MDL2 Assets" w:hAnsiTheme="minorHAnsi" w:cstheme="minorHAnsi"/>
          <w:spacing w:val="17"/>
          <w:w w:val="46"/>
          <w:position w:val="3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  <w:position w:val="1"/>
        </w:rPr>
        <w:t>Initiated</w:t>
      </w:r>
      <w:r w:rsidRPr="003B62F6">
        <w:rPr>
          <w:rFonts w:asciiTheme="minorHAnsi" w:eastAsia="Book Antiqua" w:hAnsiTheme="minorHAnsi" w:cstheme="minorHAnsi"/>
          <w:spacing w:val="13"/>
          <w:w w:val="88"/>
          <w:position w:val="1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  <w:position w:val="1"/>
        </w:rPr>
        <w:t>payment</w:t>
      </w:r>
      <w:r w:rsidRPr="003B62F6">
        <w:rPr>
          <w:rFonts w:asciiTheme="minorHAnsi" w:eastAsia="Book Antiqua" w:hAnsiTheme="minorHAnsi" w:cstheme="minorHAnsi"/>
          <w:spacing w:val="-3"/>
          <w:w w:val="88"/>
          <w:position w:val="1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  <w:position w:val="1"/>
        </w:rPr>
        <w:t>requests</w:t>
      </w:r>
      <w:r w:rsidRPr="003B62F6">
        <w:rPr>
          <w:rFonts w:asciiTheme="minorHAnsi" w:eastAsia="Book Antiqua" w:hAnsiTheme="minorHAnsi" w:cstheme="minorHAnsi"/>
          <w:spacing w:val="6"/>
          <w:w w:val="88"/>
          <w:position w:val="1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  <w:position w:val="1"/>
        </w:rPr>
        <w:t>for</w:t>
      </w:r>
      <w:r w:rsidRPr="003B62F6">
        <w:rPr>
          <w:rFonts w:asciiTheme="minorHAnsi" w:eastAsia="Book Antiqua" w:hAnsiTheme="minorHAnsi" w:cstheme="minorHAnsi"/>
          <w:spacing w:val="11"/>
          <w:w w:val="88"/>
          <w:position w:val="1"/>
        </w:rPr>
        <w:t xml:space="preserve"> </w:t>
      </w:r>
      <w:r w:rsidRPr="003B62F6">
        <w:rPr>
          <w:rFonts w:asciiTheme="minorHAnsi" w:eastAsia="Book Antiqua" w:hAnsiTheme="minorHAnsi" w:cstheme="minorHAnsi"/>
          <w:position w:val="1"/>
        </w:rPr>
        <w:t>returns</w:t>
      </w:r>
    </w:p>
    <w:p w14:paraId="389545B2" w14:textId="77777777" w:rsidR="008C0245" w:rsidRPr="003B62F6" w:rsidRDefault="008C0245">
      <w:pPr>
        <w:spacing w:before="5" w:line="220" w:lineRule="exact"/>
        <w:rPr>
          <w:rFonts w:asciiTheme="minorHAnsi" w:hAnsiTheme="minorHAnsi" w:cstheme="minorHAnsi"/>
        </w:rPr>
      </w:pPr>
    </w:p>
    <w:p w14:paraId="519F96AE" w14:textId="77777777" w:rsidR="008C0245" w:rsidRPr="003B62F6" w:rsidRDefault="003B62F6">
      <w:pPr>
        <w:ind w:left="2788" w:right="2765"/>
        <w:jc w:val="center"/>
        <w:rPr>
          <w:rFonts w:asciiTheme="minorHAnsi" w:hAnsiTheme="minorHAnsi" w:cstheme="minorHAnsi"/>
        </w:rPr>
      </w:pPr>
      <w:r w:rsidRPr="003B62F6">
        <w:rPr>
          <w:rFonts w:asciiTheme="minorHAnsi" w:hAnsiTheme="minorHAnsi" w:cstheme="minorHAnsi"/>
        </w:rPr>
        <w:pict w14:anchorId="093DA5C6">
          <v:group id="_x0000_s1027" style="position:absolute;left:0;text-align:left;margin-left:26.4pt;margin-top:-.9pt;width:574.9pt;height:27.2pt;z-index:-251656704;mso-position-horizontal-relative:page" coordorigin="528,-18" coordsize="11498,54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0" type="#_x0000_t75" style="position:absolute;left:3268;top:224;width:24;height:24">
              <v:imagedata r:id="rId5" o:title=""/>
            </v:shape>
            <v:shape id="_x0000_s1039" style="position:absolute;left:540;top:263;width:480;height:0" coordorigin="540,263" coordsize="480,0" path="m540,263r480,e" filled="f" strokeweight="1.2pt">
              <v:path arrowok="t"/>
            </v:shape>
            <v:shape id="_x0000_s1038" style="position:absolute;left:1020;top:263;width:2260;height:0" coordorigin="1020,263" coordsize="2260,0" path="m1020,263r2260,e" filled="f" strokeweight="1.2pt">
              <v:path arrowok="t"/>
            </v:shape>
            <v:shape id="_x0000_s1037" type="#_x0000_t75" style="position:absolute;left:6086;top:2;width:5942;height:524">
              <v:imagedata r:id="rId6" o:title=""/>
            </v:shape>
            <v:shape id="_x0000_s1036" style="position:absolute;left:3280;top:263;width:2820;height:0" coordorigin="3280,263" coordsize="2820,0" path="m3280,263r2820,e" filled="f" strokeweight="1.2pt">
              <v:path arrowok="t"/>
            </v:shape>
            <v:shape id="_x0000_s1035" style="position:absolute;left:6100;top:263;width:2720;height:0" coordorigin="6100,263" coordsize="2720,0" path="m6100,263r2720,e" filled="f" strokeweight="1.2pt">
              <v:path arrowok="t"/>
            </v:shape>
            <v:shape id="_x0000_s1034" style="position:absolute;left:540;top:303;width:480;height:0" coordorigin="540,303" coordsize="480,0" path="m540,303r480,e" filled="f" strokeweight="1.2pt">
              <v:path arrowok="t"/>
            </v:shape>
            <v:shape id="_x0000_s1033" style="position:absolute;left:1020;top:303;width:2260;height:0" coordorigin="1020,303" coordsize="2260,0" path="m1020,303r2260,e" filled="f" strokeweight="1.2pt">
              <v:path arrowok="t"/>
            </v:shape>
            <v:shape id="_x0000_s1032" style="position:absolute;left:3280;top:303;width:2820;height:0" coordorigin="3280,303" coordsize="2820,0" path="m3280,303r2820,e" filled="f" strokeweight="1.2pt">
              <v:path arrowok="t"/>
            </v:shape>
            <v:shape id="_x0000_s1031" style="position:absolute;left:6100;top:303;width:2720;height:0" coordorigin="6100,303" coordsize="2720,0" path="m6100,303r2720,e" filled="f" strokeweight="1.2pt">
              <v:path arrowok="t"/>
            </v:shape>
            <v:shape id="_x0000_s1030" type="#_x0000_t75" style="position:absolute;left:3268;top:18;width:24;height:24">
              <v:imagedata r:id="rId5" o:title=""/>
            </v:shape>
            <v:shape id="_x0000_s1029" style="position:absolute;left:3281;top:-6;width:0;height:234" coordorigin="3281,-6" coordsize="0,234" path="m3281,-6r,234e" filled="f" strokecolor="red" strokeweight="1.2pt">
              <v:path arrowok="t"/>
            </v:shape>
            <v:shape id="_x0000_s1028" style="position:absolute;left:6101;top:-6;width:0;height:234" coordorigin="6101,-6" coordsize="0,234" path="m6101,-6r,234e" filled="f" strokecolor="red" strokeweight="1.2pt">
              <v:path arrowok="t"/>
            </v:shape>
            <w10:wrap anchorx="page"/>
          </v:group>
        </w:pict>
      </w:r>
      <w:r w:rsidRPr="003B62F6">
        <w:rPr>
          <w:rFonts w:asciiTheme="minorHAnsi" w:hAnsiTheme="minorHAnsi" w:cstheme="minorHAnsi"/>
        </w:rPr>
        <w:t>EDU</w:t>
      </w:r>
      <w:r w:rsidRPr="003B62F6">
        <w:rPr>
          <w:rFonts w:asciiTheme="minorHAnsi" w:hAnsiTheme="minorHAnsi" w:cstheme="minorHAnsi"/>
          <w:spacing w:val="-2"/>
        </w:rPr>
        <w:t>C</w:t>
      </w:r>
      <w:r w:rsidRPr="003B62F6">
        <w:rPr>
          <w:rFonts w:asciiTheme="minorHAnsi" w:hAnsiTheme="minorHAnsi" w:cstheme="minorHAnsi"/>
          <w:spacing w:val="2"/>
        </w:rPr>
        <w:t>A</w:t>
      </w:r>
      <w:r w:rsidRPr="003B62F6">
        <w:rPr>
          <w:rFonts w:asciiTheme="minorHAnsi" w:hAnsiTheme="minorHAnsi" w:cstheme="minorHAnsi"/>
        </w:rPr>
        <w:t>TION</w:t>
      </w:r>
      <w:r w:rsidRPr="003B62F6">
        <w:rPr>
          <w:rFonts w:asciiTheme="minorHAnsi" w:hAnsiTheme="minorHAnsi" w:cstheme="minorHAnsi"/>
          <w:spacing w:val="16"/>
        </w:rPr>
        <w:t xml:space="preserve"> </w:t>
      </w:r>
      <w:r w:rsidRPr="003B62F6">
        <w:rPr>
          <w:rFonts w:asciiTheme="minorHAnsi" w:hAnsiTheme="minorHAnsi" w:cstheme="minorHAnsi"/>
        </w:rPr>
        <w:t>&amp;</w:t>
      </w:r>
      <w:r w:rsidRPr="003B62F6">
        <w:rPr>
          <w:rFonts w:asciiTheme="minorHAnsi" w:hAnsiTheme="minorHAnsi" w:cstheme="minorHAnsi"/>
          <w:spacing w:val="6"/>
        </w:rPr>
        <w:t xml:space="preserve"> </w:t>
      </w:r>
      <w:r w:rsidRPr="003B62F6">
        <w:rPr>
          <w:rFonts w:asciiTheme="minorHAnsi" w:hAnsiTheme="minorHAnsi" w:cstheme="minorHAnsi"/>
          <w:w w:val="106"/>
        </w:rPr>
        <w:t>C</w:t>
      </w:r>
      <w:r w:rsidRPr="003B62F6">
        <w:rPr>
          <w:rFonts w:asciiTheme="minorHAnsi" w:hAnsiTheme="minorHAnsi" w:cstheme="minorHAnsi"/>
          <w:spacing w:val="-2"/>
          <w:w w:val="106"/>
        </w:rPr>
        <w:t>E</w:t>
      </w:r>
      <w:r w:rsidRPr="003B62F6">
        <w:rPr>
          <w:rFonts w:asciiTheme="minorHAnsi" w:hAnsiTheme="minorHAnsi" w:cstheme="minorHAnsi"/>
          <w:spacing w:val="2"/>
          <w:w w:val="105"/>
        </w:rPr>
        <w:t>R</w:t>
      </w:r>
      <w:r w:rsidRPr="003B62F6">
        <w:rPr>
          <w:rFonts w:asciiTheme="minorHAnsi" w:hAnsiTheme="minorHAnsi" w:cstheme="minorHAnsi"/>
          <w:w w:val="109"/>
        </w:rPr>
        <w:t>TIF</w:t>
      </w:r>
      <w:r w:rsidRPr="003B62F6">
        <w:rPr>
          <w:rFonts w:asciiTheme="minorHAnsi" w:hAnsiTheme="minorHAnsi" w:cstheme="minorHAnsi"/>
          <w:spacing w:val="-2"/>
          <w:w w:val="109"/>
        </w:rPr>
        <w:t>I</w:t>
      </w:r>
      <w:r w:rsidRPr="003B62F6">
        <w:rPr>
          <w:rFonts w:asciiTheme="minorHAnsi" w:hAnsiTheme="minorHAnsi" w:cstheme="minorHAnsi"/>
          <w:w w:val="104"/>
        </w:rPr>
        <w:t>CATI</w:t>
      </w:r>
      <w:r w:rsidRPr="003B62F6">
        <w:rPr>
          <w:rFonts w:asciiTheme="minorHAnsi" w:hAnsiTheme="minorHAnsi" w:cstheme="minorHAnsi"/>
          <w:spacing w:val="-2"/>
          <w:w w:val="104"/>
        </w:rPr>
        <w:t>O</w:t>
      </w:r>
      <w:r w:rsidRPr="003B62F6">
        <w:rPr>
          <w:rFonts w:asciiTheme="minorHAnsi" w:hAnsiTheme="minorHAnsi" w:cstheme="minorHAnsi"/>
          <w:w w:val="97"/>
        </w:rPr>
        <w:t>N</w:t>
      </w:r>
    </w:p>
    <w:p w14:paraId="726462F4" w14:textId="77777777" w:rsidR="008C0245" w:rsidRPr="003B62F6" w:rsidRDefault="003B62F6">
      <w:pPr>
        <w:spacing w:before="71"/>
        <w:ind w:left="68" w:right="-34"/>
        <w:jc w:val="center"/>
        <w:rPr>
          <w:rFonts w:asciiTheme="minorHAnsi" w:eastAsia="Book Antiqua" w:hAnsiTheme="minorHAnsi" w:cstheme="minorHAnsi"/>
        </w:rPr>
      </w:pPr>
      <w:r w:rsidRPr="003B62F6">
        <w:rPr>
          <w:rFonts w:asciiTheme="minorHAnsi" w:hAnsiTheme="minorHAnsi" w:cstheme="minorHAnsi"/>
        </w:rPr>
        <w:t>Medical</w:t>
      </w:r>
      <w:r w:rsidRPr="003B62F6">
        <w:rPr>
          <w:rFonts w:asciiTheme="minorHAnsi" w:hAnsiTheme="minorHAnsi" w:cstheme="minorHAnsi"/>
          <w:spacing w:val="30"/>
        </w:rPr>
        <w:t xml:space="preserve"> </w:t>
      </w:r>
      <w:r w:rsidRPr="003B62F6">
        <w:rPr>
          <w:rFonts w:asciiTheme="minorHAnsi" w:hAnsiTheme="minorHAnsi" w:cstheme="minorHAnsi"/>
        </w:rPr>
        <w:t>Coding</w:t>
      </w:r>
      <w:r w:rsidRPr="003B62F6">
        <w:rPr>
          <w:rFonts w:asciiTheme="minorHAnsi" w:hAnsiTheme="minorHAnsi" w:cstheme="minorHAnsi"/>
          <w:spacing w:val="25"/>
        </w:rPr>
        <w:t xml:space="preserve"> </w:t>
      </w:r>
      <w:r w:rsidRPr="003B62F6">
        <w:rPr>
          <w:rFonts w:asciiTheme="minorHAnsi" w:hAnsiTheme="minorHAnsi" w:cstheme="minorHAnsi"/>
          <w:w w:val="107"/>
        </w:rPr>
        <w:t>Certification</w:t>
      </w:r>
      <w:r w:rsidRPr="003B62F6">
        <w:rPr>
          <w:rFonts w:asciiTheme="minorHAnsi" w:hAnsiTheme="minorHAnsi" w:cstheme="minorHAnsi"/>
          <w:spacing w:val="-2"/>
          <w:w w:val="107"/>
        </w:rPr>
        <w:t xml:space="preserve"> </w:t>
      </w:r>
      <w:r w:rsidRPr="003B62F6">
        <w:rPr>
          <w:rFonts w:asciiTheme="minorHAnsi" w:eastAsia="Book Antiqua" w:hAnsiTheme="minorHAnsi" w:cstheme="minorHAnsi"/>
          <w:w w:val="33"/>
        </w:rPr>
        <w:t xml:space="preserve">| </w:t>
      </w:r>
      <w:r w:rsidRPr="003B62F6">
        <w:rPr>
          <w:rFonts w:asciiTheme="minorHAnsi" w:eastAsia="Book Antiqua" w:hAnsiTheme="minorHAnsi" w:cstheme="minorHAnsi"/>
          <w:spacing w:val="14"/>
          <w:w w:val="33"/>
        </w:rPr>
        <w:t xml:space="preserve"> </w:t>
      </w:r>
      <w:r w:rsidRPr="003B62F6">
        <w:rPr>
          <w:rFonts w:asciiTheme="minorHAnsi" w:eastAsia="Book Antiqua" w:hAnsiTheme="minorHAnsi" w:cstheme="minorHAnsi"/>
          <w:w w:val="89"/>
        </w:rPr>
        <w:t>Practice</w:t>
      </w:r>
      <w:r w:rsidRPr="003B62F6">
        <w:rPr>
          <w:rFonts w:asciiTheme="minorHAnsi" w:eastAsia="Book Antiqua" w:hAnsiTheme="minorHAnsi" w:cstheme="minorHAnsi"/>
          <w:spacing w:val="25"/>
          <w:w w:val="89"/>
        </w:rPr>
        <w:t xml:space="preserve"> </w:t>
      </w:r>
      <w:r w:rsidRPr="003B62F6">
        <w:rPr>
          <w:rFonts w:asciiTheme="minorHAnsi" w:eastAsia="Book Antiqua" w:hAnsiTheme="minorHAnsi" w:cstheme="minorHAnsi"/>
          <w:w w:val="89"/>
        </w:rPr>
        <w:t>Management</w:t>
      </w:r>
      <w:r w:rsidRPr="003B62F6">
        <w:rPr>
          <w:rFonts w:asciiTheme="minorHAnsi" w:eastAsia="Book Antiqua" w:hAnsiTheme="minorHAnsi" w:cstheme="minorHAnsi"/>
          <w:spacing w:val="4"/>
          <w:w w:val="89"/>
        </w:rPr>
        <w:t xml:space="preserve"> </w:t>
      </w:r>
      <w:r w:rsidRPr="003B62F6">
        <w:rPr>
          <w:rFonts w:asciiTheme="minorHAnsi" w:eastAsia="Book Antiqua" w:hAnsiTheme="minorHAnsi" w:cstheme="minorHAnsi"/>
          <w:w w:val="89"/>
        </w:rPr>
        <w:t>Institute</w:t>
      </w:r>
      <w:r w:rsidRPr="003B62F6">
        <w:rPr>
          <w:rFonts w:asciiTheme="minorHAnsi" w:eastAsia="Book Antiqua" w:hAnsiTheme="minorHAnsi" w:cstheme="minorHAnsi"/>
          <w:spacing w:val="-1"/>
          <w:w w:val="89"/>
        </w:rPr>
        <w:t xml:space="preserve"> </w:t>
      </w:r>
      <w:r w:rsidRPr="003B62F6">
        <w:rPr>
          <w:rFonts w:asciiTheme="minorHAnsi" w:eastAsia="Book Antiqua" w:hAnsiTheme="minorHAnsi" w:cstheme="minorHAnsi"/>
        </w:rPr>
        <w:t xml:space="preserve">(online)                                             </w:t>
      </w:r>
      <w:r w:rsidRPr="003B62F6">
        <w:rPr>
          <w:rFonts w:asciiTheme="minorHAnsi" w:eastAsia="Book Antiqua" w:hAnsiTheme="minorHAnsi" w:cstheme="minorHAnsi"/>
          <w:spacing w:val="2"/>
        </w:rPr>
        <w:t xml:space="preserve"> </w:t>
      </w:r>
      <w:r w:rsidRPr="003B62F6">
        <w:rPr>
          <w:rFonts w:asciiTheme="minorHAnsi" w:eastAsia="Book Antiqua" w:hAnsiTheme="minorHAnsi" w:cstheme="minorHAnsi"/>
          <w:w w:val="93"/>
        </w:rPr>
        <w:t>2007­Present</w:t>
      </w:r>
    </w:p>
    <w:p w14:paraId="1035315D" w14:textId="77777777" w:rsidR="008C0245" w:rsidRPr="003B62F6" w:rsidRDefault="003B62F6">
      <w:pPr>
        <w:spacing w:line="200" w:lineRule="exact"/>
        <w:ind w:left="384"/>
        <w:rPr>
          <w:rFonts w:asciiTheme="minorHAnsi" w:eastAsia="Book Antiqua" w:hAnsiTheme="minorHAnsi" w:cstheme="minorHAnsi"/>
        </w:rPr>
      </w:pPr>
      <w:r w:rsidRPr="003B62F6">
        <w:rPr>
          <w:rFonts w:asciiTheme="minorHAnsi" w:hAnsiTheme="minorHAnsi" w:cstheme="minorHAnsi"/>
          <w:position w:val="1"/>
        </w:rPr>
        <w:t xml:space="preserve">•   </w:t>
      </w:r>
      <w:r w:rsidRPr="003B62F6">
        <w:rPr>
          <w:rFonts w:asciiTheme="minorHAnsi" w:hAnsiTheme="minorHAnsi" w:cstheme="minorHAnsi"/>
          <w:spacing w:val="35"/>
          <w:position w:val="1"/>
        </w:rPr>
        <w:t xml:space="preserve"> </w:t>
      </w:r>
      <w:r w:rsidRPr="003B62F6">
        <w:rPr>
          <w:rFonts w:asciiTheme="minorHAnsi" w:eastAsia="Book Antiqua" w:hAnsiTheme="minorHAnsi" w:cstheme="minorHAnsi"/>
          <w:w w:val="89"/>
          <w:position w:val="1"/>
        </w:rPr>
        <w:t>Self­directed</w:t>
      </w:r>
      <w:r w:rsidRPr="003B62F6">
        <w:rPr>
          <w:rFonts w:asciiTheme="minorHAnsi" w:eastAsia="Book Antiqua" w:hAnsiTheme="minorHAnsi" w:cstheme="minorHAnsi"/>
          <w:spacing w:val="36"/>
          <w:w w:val="89"/>
          <w:position w:val="1"/>
        </w:rPr>
        <w:t xml:space="preserve"> </w:t>
      </w:r>
      <w:r w:rsidRPr="003B62F6">
        <w:rPr>
          <w:rFonts w:asciiTheme="minorHAnsi" w:eastAsia="Book Antiqua" w:hAnsiTheme="minorHAnsi" w:cstheme="minorHAnsi"/>
          <w:w w:val="89"/>
          <w:position w:val="1"/>
        </w:rPr>
        <w:t>study</w:t>
      </w:r>
      <w:r w:rsidRPr="003B62F6">
        <w:rPr>
          <w:rFonts w:asciiTheme="minorHAnsi" w:eastAsia="Book Antiqua" w:hAnsiTheme="minorHAnsi" w:cstheme="minorHAnsi"/>
          <w:spacing w:val="-10"/>
          <w:w w:val="89"/>
          <w:position w:val="1"/>
        </w:rPr>
        <w:t xml:space="preserve"> </w:t>
      </w:r>
      <w:r w:rsidRPr="003B62F6">
        <w:rPr>
          <w:rFonts w:asciiTheme="minorHAnsi" w:eastAsia="Book Antiqua" w:hAnsiTheme="minorHAnsi" w:cstheme="minorHAnsi"/>
          <w:position w:val="1"/>
        </w:rPr>
        <w:t>courses</w:t>
      </w:r>
    </w:p>
    <w:p w14:paraId="63B3870A" w14:textId="77777777" w:rsidR="008C0245" w:rsidRPr="003B62F6" w:rsidRDefault="008C0245">
      <w:pPr>
        <w:spacing w:before="3" w:line="200" w:lineRule="exact"/>
        <w:rPr>
          <w:rFonts w:asciiTheme="minorHAnsi" w:hAnsiTheme="minorHAnsi" w:cstheme="minorHAnsi"/>
        </w:rPr>
      </w:pPr>
    </w:p>
    <w:p w14:paraId="795064B2" w14:textId="77777777" w:rsidR="008C0245" w:rsidRPr="003B62F6" w:rsidRDefault="003B62F6">
      <w:pPr>
        <w:ind w:left="68" w:right="12"/>
        <w:jc w:val="center"/>
        <w:rPr>
          <w:rFonts w:asciiTheme="minorHAnsi" w:eastAsia="Book Antiqua" w:hAnsiTheme="minorHAnsi" w:cstheme="minorHAnsi"/>
        </w:rPr>
      </w:pPr>
      <w:r w:rsidRPr="003B62F6">
        <w:rPr>
          <w:rFonts w:asciiTheme="minorHAnsi" w:hAnsiTheme="minorHAnsi" w:cstheme="minorHAnsi"/>
        </w:rPr>
        <w:t>BA</w:t>
      </w:r>
      <w:r w:rsidRPr="003B62F6">
        <w:rPr>
          <w:rFonts w:asciiTheme="minorHAnsi" w:hAnsiTheme="minorHAnsi" w:cstheme="minorHAnsi"/>
          <w:spacing w:val="1"/>
        </w:rPr>
        <w:t xml:space="preserve"> </w:t>
      </w:r>
      <w:r w:rsidRPr="003B62F6">
        <w:rPr>
          <w:rFonts w:asciiTheme="minorHAnsi" w:hAnsiTheme="minorHAnsi" w:cstheme="minorHAnsi"/>
        </w:rPr>
        <w:t>in</w:t>
      </w:r>
      <w:r w:rsidRPr="003B62F6">
        <w:rPr>
          <w:rFonts w:asciiTheme="minorHAnsi" w:hAnsiTheme="minorHAnsi" w:cstheme="minorHAnsi"/>
          <w:spacing w:val="9"/>
        </w:rPr>
        <w:t xml:space="preserve"> </w:t>
      </w:r>
      <w:r w:rsidRPr="003B62F6">
        <w:rPr>
          <w:rFonts w:asciiTheme="minorHAnsi" w:hAnsiTheme="minorHAnsi" w:cstheme="minorHAnsi"/>
        </w:rPr>
        <w:t>History</w:t>
      </w:r>
      <w:r w:rsidRPr="003B62F6">
        <w:rPr>
          <w:rFonts w:asciiTheme="minorHAnsi" w:hAnsiTheme="minorHAnsi" w:cstheme="minorHAnsi"/>
          <w:spacing w:val="39"/>
        </w:rPr>
        <w:t xml:space="preserve"> </w:t>
      </w:r>
      <w:r w:rsidRPr="003B62F6">
        <w:rPr>
          <w:rFonts w:asciiTheme="minorHAnsi" w:hAnsiTheme="minorHAnsi" w:cstheme="minorHAnsi"/>
        </w:rPr>
        <w:t>and</w:t>
      </w:r>
      <w:r w:rsidRPr="003B62F6">
        <w:rPr>
          <w:rFonts w:asciiTheme="minorHAnsi" w:hAnsiTheme="minorHAnsi" w:cstheme="minorHAnsi"/>
          <w:spacing w:val="28"/>
        </w:rPr>
        <w:t xml:space="preserve"> </w:t>
      </w:r>
      <w:r w:rsidRPr="003B62F6">
        <w:rPr>
          <w:rFonts w:asciiTheme="minorHAnsi" w:hAnsiTheme="minorHAnsi" w:cstheme="minorHAnsi"/>
        </w:rPr>
        <w:t>Social</w:t>
      </w:r>
      <w:r w:rsidRPr="003B62F6">
        <w:rPr>
          <w:rFonts w:asciiTheme="minorHAnsi" w:hAnsiTheme="minorHAnsi" w:cstheme="minorHAnsi"/>
          <w:spacing w:val="10"/>
        </w:rPr>
        <w:t xml:space="preserve"> </w:t>
      </w:r>
      <w:r w:rsidRPr="003B62F6">
        <w:rPr>
          <w:rFonts w:asciiTheme="minorHAnsi" w:hAnsiTheme="minorHAnsi" w:cstheme="minorHAnsi"/>
        </w:rPr>
        <w:t>Studies</w:t>
      </w:r>
      <w:r w:rsidRPr="003B62F6">
        <w:rPr>
          <w:rFonts w:asciiTheme="minorHAnsi" w:hAnsiTheme="minorHAnsi" w:cstheme="minorHAnsi"/>
          <w:spacing w:val="25"/>
        </w:rPr>
        <w:t xml:space="preserve"> </w:t>
      </w:r>
      <w:r w:rsidRPr="003B62F6">
        <w:rPr>
          <w:rFonts w:asciiTheme="minorHAnsi" w:eastAsia="Book Antiqua" w:hAnsiTheme="minorHAnsi" w:cstheme="minorHAnsi"/>
          <w:w w:val="33"/>
        </w:rPr>
        <w:t xml:space="preserve">|  </w:t>
      </w:r>
      <w:r w:rsidRPr="003B62F6">
        <w:rPr>
          <w:rFonts w:asciiTheme="minorHAnsi" w:eastAsia="Book Antiqua" w:hAnsiTheme="minorHAnsi" w:cstheme="minorHAnsi"/>
          <w:spacing w:val="1"/>
          <w:w w:val="33"/>
        </w:rPr>
        <w:t xml:space="preserve"> </w:t>
      </w:r>
      <w:r w:rsidRPr="003B62F6">
        <w:rPr>
          <w:rFonts w:asciiTheme="minorHAnsi" w:eastAsia="Book Antiqua" w:hAnsiTheme="minorHAnsi" w:cstheme="minorHAnsi"/>
        </w:rPr>
        <w:t>Bob</w:t>
      </w:r>
      <w:r w:rsidRPr="003B62F6">
        <w:rPr>
          <w:rFonts w:asciiTheme="minorHAnsi" w:eastAsia="Book Antiqua" w:hAnsiTheme="minorHAnsi" w:cstheme="minorHAnsi"/>
          <w:spacing w:val="-10"/>
        </w:rPr>
        <w:t xml:space="preserve"> </w:t>
      </w:r>
      <w:r w:rsidRPr="003B62F6">
        <w:rPr>
          <w:rFonts w:asciiTheme="minorHAnsi" w:eastAsia="Book Antiqua" w:hAnsiTheme="minorHAnsi" w:cstheme="minorHAnsi"/>
          <w:w w:val="91"/>
        </w:rPr>
        <w:t>Jones</w:t>
      </w:r>
      <w:r w:rsidRPr="003B62F6">
        <w:rPr>
          <w:rFonts w:asciiTheme="minorHAnsi" w:eastAsia="Book Antiqua" w:hAnsiTheme="minorHAnsi" w:cstheme="minorHAnsi"/>
          <w:spacing w:val="18"/>
          <w:w w:val="91"/>
        </w:rPr>
        <w:t xml:space="preserve"> </w:t>
      </w:r>
      <w:r w:rsidRPr="003B62F6">
        <w:rPr>
          <w:rFonts w:asciiTheme="minorHAnsi" w:eastAsia="Book Antiqua" w:hAnsiTheme="minorHAnsi" w:cstheme="minorHAnsi"/>
          <w:w w:val="91"/>
        </w:rPr>
        <w:t>Universit</w:t>
      </w:r>
      <w:r w:rsidRPr="003B62F6">
        <w:rPr>
          <w:rFonts w:asciiTheme="minorHAnsi" w:eastAsia="Book Antiqua" w:hAnsiTheme="minorHAnsi" w:cstheme="minorHAnsi"/>
          <w:spacing w:val="-2"/>
          <w:w w:val="91"/>
        </w:rPr>
        <w:t>y</w:t>
      </w:r>
      <w:r w:rsidRPr="003B62F6">
        <w:rPr>
          <w:rFonts w:asciiTheme="minorHAnsi" w:eastAsia="Book Antiqua" w:hAnsiTheme="minorHAnsi" w:cstheme="minorHAnsi"/>
          <w:w w:val="91"/>
        </w:rPr>
        <w:t>,</w:t>
      </w:r>
      <w:r w:rsidRPr="003B62F6">
        <w:rPr>
          <w:rFonts w:asciiTheme="minorHAnsi" w:eastAsia="Book Antiqua" w:hAnsiTheme="minorHAnsi" w:cstheme="minorHAnsi"/>
          <w:spacing w:val="1"/>
          <w:w w:val="91"/>
        </w:rPr>
        <w:t xml:space="preserve"> </w:t>
      </w:r>
      <w:r w:rsidRPr="003B62F6">
        <w:rPr>
          <w:rFonts w:asciiTheme="minorHAnsi" w:eastAsia="Book Antiqua" w:hAnsiTheme="minorHAnsi" w:cstheme="minorHAnsi"/>
          <w:w w:val="91"/>
        </w:rPr>
        <w:t>Greenvill</w:t>
      </w:r>
      <w:r w:rsidRPr="003B62F6">
        <w:rPr>
          <w:rFonts w:asciiTheme="minorHAnsi" w:eastAsia="Book Antiqua" w:hAnsiTheme="minorHAnsi" w:cstheme="minorHAnsi"/>
          <w:spacing w:val="-2"/>
          <w:w w:val="91"/>
        </w:rPr>
        <w:t>e</w:t>
      </w:r>
      <w:r w:rsidRPr="003B62F6">
        <w:rPr>
          <w:rFonts w:asciiTheme="minorHAnsi" w:eastAsia="Book Antiqua" w:hAnsiTheme="minorHAnsi" w:cstheme="minorHAnsi"/>
          <w:w w:val="91"/>
        </w:rPr>
        <w:t>,</w:t>
      </w:r>
      <w:r w:rsidRPr="003B62F6">
        <w:rPr>
          <w:rFonts w:asciiTheme="minorHAnsi" w:eastAsia="Book Antiqua" w:hAnsiTheme="minorHAnsi" w:cstheme="minorHAnsi"/>
          <w:spacing w:val="10"/>
          <w:w w:val="91"/>
        </w:rPr>
        <w:t xml:space="preserve"> </w:t>
      </w:r>
      <w:r w:rsidRPr="003B62F6">
        <w:rPr>
          <w:rFonts w:asciiTheme="minorHAnsi" w:eastAsia="Book Antiqua" w:hAnsiTheme="minorHAnsi" w:cstheme="minorHAnsi"/>
        </w:rPr>
        <w:t>SC</w:t>
      </w:r>
      <w:r w:rsidRPr="003B62F6">
        <w:rPr>
          <w:rFonts w:asciiTheme="minorHAnsi" w:eastAsia="Book Antiqua" w:hAnsiTheme="minorHAnsi" w:cstheme="minorHAnsi"/>
        </w:rPr>
        <w:t xml:space="preserve">                                              </w:t>
      </w:r>
      <w:r w:rsidRPr="003B62F6">
        <w:rPr>
          <w:rFonts w:asciiTheme="minorHAnsi" w:eastAsia="Book Antiqua" w:hAnsiTheme="minorHAnsi" w:cstheme="minorHAnsi"/>
          <w:spacing w:val="12"/>
        </w:rPr>
        <w:t xml:space="preserve"> </w:t>
      </w:r>
      <w:r w:rsidRPr="003B62F6">
        <w:rPr>
          <w:rFonts w:asciiTheme="minorHAnsi" w:eastAsia="Book Antiqua" w:hAnsiTheme="minorHAnsi" w:cstheme="minorHAnsi"/>
          <w:w w:val="91"/>
          <w:position w:val="1"/>
        </w:rPr>
        <w:t>May</w:t>
      </w:r>
      <w:r w:rsidRPr="003B62F6">
        <w:rPr>
          <w:rFonts w:asciiTheme="minorHAnsi" w:eastAsia="Book Antiqua" w:hAnsiTheme="minorHAnsi" w:cstheme="minorHAnsi"/>
          <w:spacing w:val="5"/>
          <w:w w:val="91"/>
          <w:position w:val="1"/>
        </w:rPr>
        <w:t xml:space="preserve"> </w:t>
      </w:r>
      <w:r w:rsidRPr="003B62F6">
        <w:rPr>
          <w:rFonts w:asciiTheme="minorHAnsi" w:eastAsia="Book Antiqua" w:hAnsiTheme="minorHAnsi" w:cstheme="minorHAnsi"/>
          <w:position w:val="1"/>
        </w:rPr>
        <w:t>2000</w:t>
      </w:r>
    </w:p>
    <w:p w14:paraId="1C33E73E" w14:textId="77777777" w:rsidR="008C0245" w:rsidRPr="003B62F6" w:rsidRDefault="003B62F6">
      <w:pPr>
        <w:spacing w:before="19"/>
        <w:ind w:left="384"/>
        <w:rPr>
          <w:rFonts w:asciiTheme="minorHAnsi" w:eastAsia="Book Antiqua" w:hAnsiTheme="minorHAnsi" w:cstheme="minorHAnsi"/>
        </w:rPr>
      </w:pPr>
      <w:r w:rsidRPr="003B62F6">
        <w:rPr>
          <w:rFonts w:asciiTheme="minorHAnsi" w:hAnsiTheme="minorHAnsi" w:cstheme="minorHAnsi"/>
        </w:rPr>
        <w:t xml:space="preserve">•   </w:t>
      </w:r>
      <w:r w:rsidRPr="003B62F6">
        <w:rPr>
          <w:rFonts w:asciiTheme="minorHAnsi" w:hAnsiTheme="minorHAnsi" w:cstheme="minorHAnsi"/>
          <w:spacing w:val="35"/>
        </w:rPr>
        <w:t xml:space="preserve"> </w:t>
      </w:r>
      <w:r w:rsidRPr="003B62F6">
        <w:rPr>
          <w:rFonts w:asciiTheme="minorHAnsi" w:eastAsia="Book Antiqua" w:hAnsiTheme="minorHAnsi" w:cstheme="minorHAnsi"/>
          <w:w w:val="89"/>
        </w:rPr>
        <w:t xml:space="preserve">Successfully </w:t>
      </w:r>
      <w:r w:rsidRPr="003B62F6">
        <w:rPr>
          <w:rFonts w:asciiTheme="minorHAnsi" w:eastAsia="Book Antiqua" w:hAnsiTheme="minorHAnsi" w:cstheme="minorHAnsi"/>
          <w:spacing w:val="5"/>
          <w:w w:val="89"/>
        </w:rPr>
        <w:t xml:space="preserve"> </w:t>
      </w:r>
      <w:r w:rsidRPr="003B62F6">
        <w:rPr>
          <w:rFonts w:asciiTheme="minorHAnsi" w:eastAsia="Book Antiqua" w:hAnsiTheme="minorHAnsi" w:cstheme="minorHAnsi"/>
          <w:w w:val="89"/>
        </w:rPr>
        <w:t>coordinated</w:t>
      </w:r>
      <w:r w:rsidRPr="003B62F6">
        <w:rPr>
          <w:rFonts w:asciiTheme="minorHAnsi" w:eastAsia="Book Antiqua" w:hAnsiTheme="minorHAnsi" w:cstheme="minorHAnsi"/>
          <w:spacing w:val="-6"/>
          <w:w w:val="89"/>
        </w:rPr>
        <w:t xml:space="preserve"> </w:t>
      </w:r>
      <w:r w:rsidRPr="003B62F6">
        <w:rPr>
          <w:rFonts w:asciiTheme="minorHAnsi" w:eastAsia="Book Antiqua" w:hAnsiTheme="minorHAnsi" w:cstheme="minorHAnsi"/>
          <w:w w:val="89"/>
        </w:rPr>
        <w:t>earning degree</w:t>
      </w:r>
      <w:r w:rsidRPr="003B62F6">
        <w:rPr>
          <w:rFonts w:asciiTheme="minorHAnsi" w:eastAsia="Book Antiqua" w:hAnsiTheme="minorHAnsi" w:cstheme="minorHAnsi"/>
          <w:spacing w:val="-1"/>
          <w:w w:val="89"/>
        </w:rPr>
        <w:t xml:space="preserve"> </w:t>
      </w:r>
      <w:r w:rsidRPr="003B62F6">
        <w:rPr>
          <w:rFonts w:asciiTheme="minorHAnsi" w:eastAsia="Book Antiqua" w:hAnsiTheme="minorHAnsi" w:cstheme="minorHAnsi"/>
          <w:w w:val="89"/>
        </w:rPr>
        <w:t>with</w:t>
      </w:r>
      <w:r w:rsidRPr="003B62F6">
        <w:rPr>
          <w:rFonts w:asciiTheme="minorHAnsi" w:eastAsia="Book Antiqua" w:hAnsiTheme="minorHAnsi" w:cstheme="minorHAnsi"/>
          <w:spacing w:val="-1"/>
          <w:w w:val="89"/>
        </w:rPr>
        <w:t xml:space="preserve"> </w:t>
      </w:r>
      <w:r w:rsidRPr="003B62F6">
        <w:rPr>
          <w:rFonts w:asciiTheme="minorHAnsi" w:eastAsia="Book Antiqua" w:hAnsiTheme="minorHAnsi" w:cstheme="minorHAnsi"/>
          <w:w w:val="89"/>
        </w:rPr>
        <w:t>hom</w:t>
      </w:r>
      <w:r w:rsidRPr="003B62F6">
        <w:rPr>
          <w:rFonts w:asciiTheme="minorHAnsi" w:eastAsia="Book Antiqua" w:hAnsiTheme="minorHAnsi" w:cstheme="minorHAnsi"/>
          <w:spacing w:val="-2"/>
          <w:w w:val="89"/>
        </w:rPr>
        <w:t>e</w:t>
      </w:r>
      <w:r w:rsidRPr="003B62F6">
        <w:rPr>
          <w:rFonts w:asciiTheme="minorHAnsi" w:eastAsia="Book Antiqua" w:hAnsiTheme="minorHAnsi" w:cstheme="minorHAnsi"/>
          <w:w w:val="89"/>
        </w:rPr>
        <w:t>,</w:t>
      </w:r>
      <w:r w:rsidRPr="003B62F6">
        <w:rPr>
          <w:rFonts w:asciiTheme="minorHAnsi" w:eastAsia="Book Antiqua" w:hAnsiTheme="minorHAnsi" w:cstheme="minorHAnsi"/>
          <w:spacing w:val="12"/>
          <w:w w:val="89"/>
        </w:rPr>
        <w:t xml:space="preserve"> </w:t>
      </w:r>
      <w:r w:rsidRPr="003B62F6">
        <w:rPr>
          <w:rFonts w:asciiTheme="minorHAnsi" w:eastAsia="Book Antiqua" w:hAnsiTheme="minorHAnsi" w:cstheme="minorHAnsi"/>
          <w:w w:val="89"/>
        </w:rPr>
        <w:t>wor</w:t>
      </w:r>
      <w:r w:rsidRPr="003B62F6">
        <w:rPr>
          <w:rFonts w:asciiTheme="minorHAnsi" w:eastAsia="Book Antiqua" w:hAnsiTheme="minorHAnsi" w:cstheme="minorHAnsi"/>
          <w:spacing w:val="-2"/>
          <w:w w:val="89"/>
        </w:rPr>
        <w:t>k</w:t>
      </w:r>
      <w:r w:rsidRPr="003B62F6">
        <w:rPr>
          <w:rFonts w:asciiTheme="minorHAnsi" w:eastAsia="Book Antiqua" w:hAnsiTheme="minorHAnsi" w:cstheme="minorHAnsi"/>
          <w:w w:val="89"/>
        </w:rPr>
        <w:t>,</w:t>
      </w:r>
      <w:r w:rsidRPr="003B62F6">
        <w:rPr>
          <w:rFonts w:asciiTheme="minorHAnsi" w:eastAsia="Book Antiqua" w:hAnsiTheme="minorHAnsi" w:cstheme="minorHAnsi"/>
          <w:spacing w:val="7"/>
          <w:w w:val="89"/>
        </w:rPr>
        <w:t xml:space="preserve"> </w:t>
      </w:r>
      <w:r w:rsidRPr="003B62F6">
        <w:rPr>
          <w:rFonts w:asciiTheme="minorHAnsi" w:eastAsia="Book Antiqua" w:hAnsiTheme="minorHAnsi" w:cstheme="minorHAnsi"/>
          <w:w w:val="89"/>
        </w:rPr>
        <w:t>family</w:t>
      </w:r>
      <w:r w:rsidRPr="003B62F6">
        <w:rPr>
          <w:rFonts w:asciiTheme="minorHAnsi" w:eastAsia="Book Antiqua" w:hAnsiTheme="minorHAnsi" w:cstheme="minorHAnsi"/>
          <w:spacing w:val="14"/>
          <w:w w:val="89"/>
        </w:rPr>
        <w:t xml:space="preserve"> </w:t>
      </w:r>
      <w:r w:rsidRPr="003B62F6">
        <w:rPr>
          <w:rFonts w:asciiTheme="minorHAnsi" w:eastAsia="Book Antiqua" w:hAnsiTheme="minorHAnsi" w:cstheme="minorHAnsi"/>
        </w:rPr>
        <w:t>responsibilities</w:t>
      </w:r>
    </w:p>
    <w:p w14:paraId="0E3B02A1" w14:textId="77777777" w:rsidR="008C0245" w:rsidRPr="003B62F6" w:rsidRDefault="003B62F6">
      <w:pPr>
        <w:spacing w:before="5"/>
        <w:ind w:left="384"/>
        <w:rPr>
          <w:rFonts w:asciiTheme="minorHAnsi" w:eastAsia="Book Antiqua" w:hAnsiTheme="minorHAnsi" w:cstheme="minorHAnsi"/>
        </w:rPr>
      </w:pPr>
      <w:r w:rsidRPr="003B62F6">
        <w:rPr>
          <w:rFonts w:asciiTheme="minorHAnsi" w:hAnsiTheme="minorHAnsi" w:cstheme="minorHAnsi"/>
        </w:rPr>
        <w:t xml:space="preserve">•   </w:t>
      </w:r>
      <w:r w:rsidRPr="003B62F6">
        <w:rPr>
          <w:rFonts w:asciiTheme="minorHAnsi" w:hAnsiTheme="minorHAnsi" w:cstheme="minorHAnsi"/>
          <w:spacing w:val="35"/>
        </w:rPr>
        <w:t xml:space="preserve"> </w:t>
      </w:r>
      <w:r w:rsidRPr="003B62F6">
        <w:rPr>
          <w:rFonts w:asciiTheme="minorHAnsi" w:eastAsia="Book Antiqua" w:hAnsiTheme="minorHAnsi" w:cstheme="minorHAnsi"/>
          <w:w w:val="90"/>
        </w:rPr>
        <w:t>Fulfilled</w:t>
      </w:r>
      <w:r w:rsidRPr="003B62F6">
        <w:rPr>
          <w:rFonts w:asciiTheme="minorHAnsi" w:eastAsia="Book Antiqua" w:hAnsiTheme="minorHAnsi" w:cstheme="minorHAnsi"/>
          <w:spacing w:val="12"/>
          <w:w w:val="90"/>
        </w:rPr>
        <w:t xml:space="preserve"> </w:t>
      </w:r>
      <w:r w:rsidRPr="003B62F6">
        <w:rPr>
          <w:rFonts w:asciiTheme="minorHAnsi" w:eastAsia="Book Antiqua" w:hAnsiTheme="minorHAnsi" w:cstheme="minorHAnsi"/>
          <w:w w:val="90"/>
        </w:rPr>
        <w:t>long­term</w:t>
      </w:r>
      <w:r w:rsidRPr="003B62F6">
        <w:rPr>
          <w:rFonts w:asciiTheme="minorHAnsi" w:eastAsia="Book Antiqua" w:hAnsiTheme="minorHAnsi" w:cstheme="minorHAnsi"/>
          <w:spacing w:val="-4"/>
          <w:w w:val="90"/>
        </w:rPr>
        <w:t xml:space="preserve"> </w:t>
      </w:r>
      <w:r w:rsidRPr="003B62F6">
        <w:rPr>
          <w:rFonts w:asciiTheme="minorHAnsi" w:eastAsia="Book Antiqua" w:hAnsiTheme="minorHAnsi" w:cstheme="minorHAnsi"/>
          <w:w w:val="90"/>
        </w:rPr>
        <w:t>goal</w:t>
      </w:r>
      <w:r w:rsidRPr="003B62F6">
        <w:rPr>
          <w:rFonts w:asciiTheme="minorHAnsi" w:eastAsia="Book Antiqua" w:hAnsiTheme="minorHAnsi" w:cstheme="minorHAnsi"/>
          <w:spacing w:val="9"/>
          <w:w w:val="90"/>
        </w:rPr>
        <w:t xml:space="preserve"> </w:t>
      </w:r>
      <w:r w:rsidRPr="003B62F6">
        <w:rPr>
          <w:rFonts w:asciiTheme="minorHAnsi" w:eastAsia="Book Antiqua" w:hAnsiTheme="minorHAnsi" w:cstheme="minorHAnsi"/>
          <w:w w:val="90"/>
        </w:rPr>
        <w:t>in</w:t>
      </w:r>
      <w:r w:rsidRPr="003B62F6">
        <w:rPr>
          <w:rFonts w:asciiTheme="minorHAnsi" w:eastAsia="Book Antiqua" w:hAnsiTheme="minorHAnsi" w:cstheme="minorHAnsi"/>
          <w:spacing w:val="2"/>
          <w:w w:val="90"/>
        </w:rPr>
        <w:t xml:space="preserve"> </w:t>
      </w:r>
      <w:r w:rsidRPr="003B62F6">
        <w:rPr>
          <w:rFonts w:asciiTheme="minorHAnsi" w:eastAsia="Book Antiqua" w:hAnsiTheme="minorHAnsi" w:cstheme="minorHAnsi"/>
          <w:w w:val="90"/>
        </w:rPr>
        <w:t>completing</w:t>
      </w:r>
      <w:r w:rsidRPr="003B62F6">
        <w:rPr>
          <w:rFonts w:asciiTheme="minorHAnsi" w:eastAsia="Book Antiqua" w:hAnsiTheme="minorHAnsi" w:cstheme="minorHAnsi"/>
          <w:spacing w:val="5"/>
          <w:w w:val="90"/>
        </w:rPr>
        <w:t xml:space="preserve"> </w:t>
      </w:r>
      <w:r w:rsidRPr="003B62F6">
        <w:rPr>
          <w:rFonts w:asciiTheme="minorHAnsi" w:eastAsia="Book Antiqua" w:hAnsiTheme="minorHAnsi" w:cstheme="minorHAnsi"/>
        </w:rPr>
        <w:t>BA</w:t>
      </w:r>
      <w:r w:rsidRPr="003B62F6">
        <w:rPr>
          <w:rFonts w:asciiTheme="minorHAnsi" w:eastAsia="Book Antiqua" w:hAnsiTheme="minorHAnsi" w:cstheme="minorHAnsi"/>
          <w:spacing w:val="-1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degree</w:t>
      </w:r>
      <w:r w:rsidRPr="003B62F6">
        <w:rPr>
          <w:rFonts w:asciiTheme="minorHAnsi" w:eastAsia="Book Antiqua" w:hAnsiTheme="minorHAnsi" w:cstheme="minorHAnsi"/>
          <w:spacing w:val="6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</w:rPr>
        <w:t>(10</w:t>
      </w:r>
      <w:r w:rsidRPr="003B62F6">
        <w:rPr>
          <w:rFonts w:asciiTheme="minorHAnsi" w:eastAsia="Book Antiqua" w:hAnsiTheme="minorHAnsi" w:cstheme="minorHAnsi"/>
          <w:spacing w:val="-1"/>
        </w:rPr>
        <w:t xml:space="preserve"> </w:t>
      </w:r>
      <w:r w:rsidRPr="003B62F6">
        <w:rPr>
          <w:rFonts w:asciiTheme="minorHAnsi" w:eastAsia="Book Antiqua" w:hAnsiTheme="minorHAnsi" w:cstheme="minorHAnsi"/>
        </w:rPr>
        <w:t>years)</w:t>
      </w:r>
    </w:p>
    <w:p w14:paraId="08E08A72" w14:textId="77777777" w:rsidR="008C0245" w:rsidRPr="003B62F6" w:rsidRDefault="003B62F6">
      <w:pPr>
        <w:spacing w:line="200" w:lineRule="exact"/>
        <w:rPr>
          <w:rFonts w:asciiTheme="minorHAnsi" w:hAnsiTheme="minorHAnsi" w:cstheme="minorHAnsi"/>
        </w:rPr>
      </w:pPr>
      <w:r w:rsidRPr="003B62F6">
        <w:rPr>
          <w:rFonts w:asciiTheme="minorHAnsi" w:hAnsiTheme="minorHAnsi" w:cstheme="minorHAnsi"/>
        </w:rPr>
        <w:br w:type="column"/>
      </w:r>
    </w:p>
    <w:p w14:paraId="292BF47B" w14:textId="77777777" w:rsidR="008C0245" w:rsidRPr="003B62F6" w:rsidRDefault="008C0245">
      <w:pPr>
        <w:spacing w:line="200" w:lineRule="exact"/>
        <w:rPr>
          <w:rFonts w:asciiTheme="minorHAnsi" w:hAnsiTheme="minorHAnsi" w:cstheme="minorHAnsi"/>
        </w:rPr>
      </w:pPr>
    </w:p>
    <w:p w14:paraId="164EEDF3" w14:textId="77777777" w:rsidR="008C0245" w:rsidRPr="003B62F6" w:rsidRDefault="008C0245">
      <w:pPr>
        <w:spacing w:line="200" w:lineRule="exact"/>
        <w:rPr>
          <w:rFonts w:asciiTheme="minorHAnsi" w:hAnsiTheme="minorHAnsi" w:cstheme="minorHAnsi"/>
        </w:rPr>
      </w:pPr>
    </w:p>
    <w:p w14:paraId="6D0B3FE4" w14:textId="77777777" w:rsidR="008C0245" w:rsidRPr="003B62F6" w:rsidRDefault="008C0245">
      <w:pPr>
        <w:spacing w:line="220" w:lineRule="exact"/>
        <w:rPr>
          <w:rFonts w:asciiTheme="minorHAnsi" w:hAnsiTheme="minorHAnsi" w:cstheme="minorHAnsi"/>
        </w:rPr>
      </w:pPr>
    </w:p>
    <w:p w14:paraId="639F0C01" w14:textId="77777777" w:rsidR="008C0245" w:rsidRPr="003B62F6" w:rsidRDefault="003B62F6">
      <w:pPr>
        <w:spacing w:line="120" w:lineRule="exact"/>
        <w:ind w:right="549"/>
        <w:rPr>
          <w:rFonts w:asciiTheme="minorHAnsi" w:eastAsia="Book Antiqua" w:hAnsiTheme="minorHAnsi" w:cstheme="minorHAnsi"/>
        </w:rPr>
      </w:pPr>
      <w:r w:rsidRPr="003B62F6">
        <w:rPr>
          <w:rFonts w:asciiTheme="minorHAnsi" w:eastAsia="Gill Sans MT" w:hAnsiTheme="minorHAnsi" w:cstheme="minorHAnsi"/>
          <w:b/>
          <w:w w:val="111"/>
        </w:rPr>
        <w:t>C</w:t>
      </w:r>
      <w:r w:rsidRPr="003B62F6">
        <w:rPr>
          <w:rFonts w:asciiTheme="minorHAnsi" w:eastAsia="Gill Sans MT" w:hAnsiTheme="minorHAnsi" w:cstheme="minorHAnsi"/>
          <w:b/>
          <w:spacing w:val="-1"/>
          <w:w w:val="111"/>
        </w:rPr>
        <w:t>o</w:t>
      </w:r>
      <w:r w:rsidRPr="003B62F6">
        <w:rPr>
          <w:rFonts w:asciiTheme="minorHAnsi" w:eastAsia="Gill Sans MT" w:hAnsiTheme="minorHAnsi" w:cstheme="minorHAnsi"/>
          <w:b/>
          <w:spacing w:val="1"/>
          <w:w w:val="111"/>
        </w:rPr>
        <w:t>m</w:t>
      </w:r>
      <w:r w:rsidRPr="003B62F6">
        <w:rPr>
          <w:rFonts w:asciiTheme="minorHAnsi" w:eastAsia="Gill Sans MT" w:hAnsiTheme="minorHAnsi" w:cstheme="minorHAnsi"/>
          <w:b/>
          <w:spacing w:val="-1"/>
          <w:w w:val="111"/>
        </w:rPr>
        <w:t>m</w:t>
      </w:r>
      <w:r w:rsidRPr="003B62F6">
        <w:rPr>
          <w:rFonts w:asciiTheme="minorHAnsi" w:eastAsia="Gill Sans MT" w:hAnsiTheme="minorHAnsi" w:cstheme="minorHAnsi"/>
          <w:b/>
          <w:w w:val="111"/>
        </w:rPr>
        <w:t>ent</w:t>
      </w:r>
      <w:r w:rsidRPr="003B62F6">
        <w:rPr>
          <w:rFonts w:asciiTheme="minorHAnsi" w:eastAsia="Gill Sans MT" w:hAnsiTheme="minorHAnsi" w:cstheme="minorHAnsi"/>
          <w:b/>
          <w:spacing w:val="6"/>
          <w:w w:val="111"/>
        </w:rPr>
        <w:t xml:space="preserve"> </w:t>
      </w:r>
      <w:r w:rsidRPr="003B62F6">
        <w:rPr>
          <w:rFonts w:asciiTheme="minorHAnsi" w:eastAsia="Gill Sans MT" w:hAnsiTheme="minorHAnsi" w:cstheme="minorHAnsi"/>
          <w:b/>
          <w:spacing w:val="-1"/>
          <w:w w:val="104"/>
        </w:rPr>
        <w:t>[</w:t>
      </w:r>
      <w:r w:rsidRPr="003B62F6">
        <w:rPr>
          <w:rFonts w:asciiTheme="minorHAnsi" w:eastAsia="Gill Sans MT" w:hAnsiTheme="minorHAnsi" w:cstheme="minorHAnsi"/>
          <w:b/>
          <w:w w:val="94"/>
        </w:rPr>
        <w:t>W</w:t>
      </w:r>
      <w:r w:rsidRPr="003B62F6">
        <w:rPr>
          <w:rFonts w:asciiTheme="minorHAnsi" w:eastAsia="Gill Sans MT" w:hAnsiTheme="minorHAnsi" w:cstheme="minorHAnsi"/>
          <w:b/>
          <w:w w:val="98"/>
        </w:rPr>
        <w:t>U</w:t>
      </w:r>
      <w:r w:rsidRPr="003B62F6">
        <w:rPr>
          <w:rFonts w:asciiTheme="minorHAnsi" w:eastAsia="Gill Sans MT" w:hAnsiTheme="minorHAnsi" w:cstheme="minorHAnsi"/>
          <w:b/>
          <w:w w:val="126"/>
        </w:rPr>
        <w:t>3</w:t>
      </w:r>
      <w:r w:rsidRPr="003B62F6">
        <w:rPr>
          <w:rFonts w:asciiTheme="minorHAnsi" w:eastAsia="Gill Sans MT" w:hAnsiTheme="minorHAnsi" w:cstheme="minorHAnsi"/>
          <w:b/>
          <w:spacing w:val="-1"/>
          <w:w w:val="104"/>
        </w:rPr>
        <w:t>]</w:t>
      </w:r>
      <w:r w:rsidRPr="003B62F6">
        <w:rPr>
          <w:rFonts w:asciiTheme="minorHAnsi" w:eastAsia="Gill Sans MT" w:hAnsiTheme="minorHAnsi" w:cstheme="minorHAnsi"/>
          <w:b/>
          <w:w w:val="148"/>
        </w:rPr>
        <w:t>:</w:t>
      </w:r>
      <w:r w:rsidRPr="003B62F6">
        <w:rPr>
          <w:rFonts w:asciiTheme="minorHAnsi" w:eastAsia="Gill Sans MT" w:hAnsiTheme="minorHAnsi" w:cstheme="minorHAnsi"/>
          <w:b/>
          <w:spacing w:val="10"/>
        </w:rPr>
        <w:t xml:space="preserve"> </w:t>
      </w:r>
      <w:r w:rsidRPr="003B62F6">
        <w:rPr>
          <w:rFonts w:asciiTheme="minorHAnsi" w:eastAsia="Book Antiqua" w:hAnsiTheme="minorHAnsi" w:cstheme="minorHAnsi"/>
          <w:spacing w:val="-1"/>
          <w:w w:val="89"/>
        </w:rPr>
        <w:t>Us</w:t>
      </w:r>
      <w:r w:rsidRPr="003B62F6">
        <w:rPr>
          <w:rFonts w:asciiTheme="minorHAnsi" w:eastAsia="Book Antiqua" w:hAnsiTheme="minorHAnsi" w:cstheme="minorHAnsi"/>
          <w:w w:val="89"/>
        </w:rPr>
        <w:t>e</w:t>
      </w:r>
      <w:r w:rsidRPr="003B62F6">
        <w:rPr>
          <w:rFonts w:asciiTheme="minorHAnsi" w:eastAsia="Book Antiqua" w:hAnsiTheme="minorHAnsi" w:cstheme="minorHAnsi"/>
          <w:spacing w:val="10"/>
          <w:w w:val="89"/>
        </w:rPr>
        <w:t xml:space="preserve"> </w:t>
      </w:r>
      <w:r w:rsidRPr="003B62F6">
        <w:rPr>
          <w:rFonts w:asciiTheme="minorHAnsi" w:eastAsia="Book Antiqua" w:hAnsiTheme="minorHAnsi" w:cstheme="minorHAnsi"/>
          <w:spacing w:val="-1"/>
          <w:w w:val="89"/>
        </w:rPr>
        <w:t>s</w:t>
      </w:r>
      <w:r w:rsidRPr="003B62F6">
        <w:rPr>
          <w:rFonts w:asciiTheme="minorHAnsi" w:eastAsia="Book Antiqua" w:hAnsiTheme="minorHAnsi" w:cstheme="minorHAnsi"/>
          <w:w w:val="89"/>
        </w:rPr>
        <w:t xml:space="preserve">trong </w:t>
      </w:r>
      <w:r w:rsidRPr="003B62F6">
        <w:rPr>
          <w:rFonts w:asciiTheme="minorHAnsi" w:eastAsia="Book Antiqua" w:hAnsiTheme="minorHAnsi" w:cstheme="minorHAnsi"/>
          <w:spacing w:val="1"/>
          <w:w w:val="89"/>
        </w:rPr>
        <w:t>a</w:t>
      </w:r>
      <w:r w:rsidRPr="003B62F6">
        <w:rPr>
          <w:rFonts w:asciiTheme="minorHAnsi" w:eastAsia="Book Antiqua" w:hAnsiTheme="minorHAnsi" w:cstheme="minorHAnsi"/>
          <w:spacing w:val="-1"/>
          <w:w w:val="89"/>
        </w:rPr>
        <w:t>c</w:t>
      </w:r>
      <w:r w:rsidRPr="003B62F6">
        <w:rPr>
          <w:rFonts w:asciiTheme="minorHAnsi" w:eastAsia="Book Antiqua" w:hAnsiTheme="minorHAnsi" w:cstheme="minorHAnsi"/>
          <w:w w:val="89"/>
        </w:rPr>
        <w:t>tion</w:t>
      </w:r>
      <w:r w:rsidRPr="003B62F6">
        <w:rPr>
          <w:rFonts w:asciiTheme="minorHAnsi" w:eastAsia="Book Antiqua" w:hAnsiTheme="minorHAnsi" w:cstheme="minorHAnsi"/>
          <w:spacing w:val="8"/>
          <w:w w:val="89"/>
        </w:rPr>
        <w:t xml:space="preserve"> </w:t>
      </w:r>
      <w:r w:rsidRPr="003B62F6">
        <w:rPr>
          <w:rFonts w:asciiTheme="minorHAnsi" w:eastAsia="Book Antiqua" w:hAnsiTheme="minorHAnsi" w:cstheme="minorHAnsi"/>
          <w:spacing w:val="-2"/>
        </w:rPr>
        <w:t>v</w:t>
      </w:r>
      <w:r w:rsidRPr="003B62F6">
        <w:rPr>
          <w:rFonts w:asciiTheme="minorHAnsi" w:eastAsia="Book Antiqua" w:hAnsiTheme="minorHAnsi" w:cstheme="minorHAnsi"/>
          <w:spacing w:val="1"/>
        </w:rPr>
        <w:t>e</w:t>
      </w:r>
      <w:r w:rsidRPr="003B62F6">
        <w:rPr>
          <w:rFonts w:asciiTheme="minorHAnsi" w:eastAsia="Book Antiqua" w:hAnsiTheme="minorHAnsi" w:cstheme="minorHAnsi"/>
        </w:rPr>
        <w:t xml:space="preserve">rbs to </w:t>
      </w:r>
      <w:r w:rsidRPr="003B62F6">
        <w:rPr>
          <w:rFonts w:asciiTheme="minorHAnsi" w:eastAsia="Book Antiqua" w:hAnsiTheme="minorHAnsi" w:cstheme="minorHAnsi"/>
          <w:spacing w:val="-2"/>
          <w:w w:val="89"/>
        </w:rPr>
        <w:t>b</w:t>
      </w:r>
      <w:r w:rsidRPr="003B62F6">
        <w:rPr>
          <w:rFonts w:asciiTheme="minorHAnsi" w:eastAsia="Book Antiqua" w:hAnsiTheme="minorHAnsi" w:cstheme="minorHAnsi"/>
          <w:spacing w:val="1"/>
          <w:w w:val="89"/>
        </w:rPr>
        <w:t>e</w:t>
      </w:r>
      <w:r w:rsidRPr="003B62F6">
        <w:rPr>
          <w:rFonts w:asciiTheme="minorHAnsi" w:eastAsia="Book Antiqua" w:hAnsiTheme="minorHAnsi" w:cstheme="minorHAnsi"/>
          <w:w w:val="89"/>
        </w:rPr>
        <w:t>gin</w:t>
      </w:r>
      <w:r w:rsidRPr="003B62F6">
        <w:rPr>
          <w:rFonts w:asciiTheme="minorHAnsi" w:eastAsia="Book Antiqua" w:hAnsiTheme="minorHAnsi" w:cstheme="minorHAnsi"/>
          <w:spacing w:val="5"/>
          <w:w w:val="89"/>
        </w:rPr>
        <w:t xml:space="preserve"> </w:t>
      </w:r>
      <w:r w:rsidRPr="003B62F6">
        <w:rPr>
          <w:rFonts w:asciiTheme="minorHAnsi" w:eastAsia="Book Antiqua" w:hAnsiTheme="minorHAnsi" w:cstheme="minorHAnsi"/>
          <w:spacing w:val="1"/>
          <w:w w:val="89"/>
        </w:rPr>
        <w:t>e</w:t>
      </w:r>
      <w:r w:rsidRPr="003B62F6">
        <w:rPr>
          <w:rFonts w:asciiTheme="minorHAnsi" w:eastAsia="Book Antiqua" w:hAnsiTheme="minorHAnsi" w:cstheme="minorHAnsi"/>
          <w:spacing w:val="-1"/>
          <w:w w:val="89"/>
        </w:rPr>
        <w:t>a</w:t>
      </w:r>
      <w:r w:rsidRPr="003B62F6">
        <w:rPr>
          <w:rFonts w:asciiTheme="minorHAnsi" w:eastAsia="Book Antiqua" w:hAnsiTheme="minorHAnsi" w:cstheme="minorHAnsi"/>
          <w:spacing w:val="1"/>
          <w:w w:val="89"/>
        </w:rPr>
        <w:t>c</w:t>
      </w:r>
      <w:r w:rsidRPr="003B62F6">
        <w:rPr>
          <w:rFonts w:asciiTheme="minorHAnsi" w:eastAsia="Book Antiqua" w:hAnsiTheme="minorHAnsi" w:cstheme="minorHAnsi"/>
          <w:w w:val="89"/>
        </w:rPr>
        <w:t>h</w:t>
      </w:r>
      <w:r w:rsidRPr="003B62F6">
        <w:rPr>
          <w:rFonts w:asciiTheme="minorHAnsi" w:eastAsia="Book Antiqua" w:hAnsiTheme="minorHAnsi" w:cstheme="minorHAnsi"/>
          <w:spacing w:val="8"/>
          <w:w w:val="89"/>
        </w:rPr>
        <w:t xml:space="preserve"> </w:t>
      </w:r>
      <w:r w:rsidRPr="003B62F6">
        <w:rPr>
          <w:rFonts w:asciiTheme="minorHAnsi" w:eastAsia="Book Antiqua" w:hAnsiTheme="minorHAnsi" w:cstheme="minorHAnsi"/>
          <w:w w:val="89"/>
        </w:rPr>
        <w:t>bu</w:t>
      </w:r>
      <w:r w:rsidRPr="003B62F6">
        <w:rPr>
          <w:rFonts w:asciiTheme="minorHAnsi" w:eastAsia="Book Antiqua" w:hAnsiTheme="minorHAnsi" w:cstheme="minorHAnsi"/>
          <w:spacing w:val="-1"/>
          <w:w w:val="89"/>
        </w:rPr>
        <w:t>l</w:t>
      </w:r>
      <w:r w:rsidRPr="003B62F6">
        <w:rPr>
          <w:rFonts w:asciiTheme="minorHAnsi" w:eastAsia="Book Antiqua" w:hAnsiTheme="minorHAnsi" w:cstheme="minorHAnsi"/>
          <w:w w:val="89"/>
        </w:rPr>
        <w:t>l</w:t>
      </w:r>
      <w:r w:rsidRPr="003B62F6">
        <w:rPr>
          <w:rFonts w:asciiTheme="minorHAnsi" w:eastAsia="Book Antiqua" w:hAnsiTheme="minorHAnsi" w:cstheme="minorHAnsi"/>
          <w:spacing w:val="1"/>
          <w:w w:val="89"/>
        </w:rPr>
        <w:t>e</w:t>
      </w:r>
      <w:r w:rsidRPr="003B62F6">
        <w:rPr>
          <w:rFonts w:asciiTheme="minorHAnsi" w:eastAsia="Book Antiqua" w:hAnsiTheme="minorHAnsi" w:cstheme="minorHAnsi"/>
          <w:w w:val="89"/>
        </w:rPr>
        <w:t>t</w:t>
      </w:r>
      <w:r w:rsidRPr="003B62F6">
        <w:rPr>
          <w:rFonts w:asciiTheme="minorHAnsi" w:eastAsia="Book Antiqua" w:hAnsiTheme="minorHAnsi" w:cstheme="minorHAnsi"/>
          <w:spacing w:val="4"/>
          <w:w w:val="89"/>
        </w:rPr>
        <w:t xml:space="preserve"> </w:t>
      </w:r>
      <w:r w:rsidRPr="003B62F6">
        <w:rPr>
          <w:rFonts w:asciiTheme="minorHAnsi" w:eastAsia="Book Antiqua" w:hAnsiTheme="minorHAnsi" w:cstheme="minorHAnsi"/>
        </w:rPr>
        <w:t>p</w:t>
      </w:r>
      <w:r w:rsidRPr="003B62F6">
        <w:rPr>
          <w:rFonts w:asciiTheme="minorHAnsi" w:eastAsia="Book Antiqua" w:hAnsiTheme="minorHAnsi" w:cstheme="minorHAnsi"/>
          <w:spacing w:val="-2"/>
        </w:rPr>
        <w:t>o</w:t>
      </w:r>
      <w:r w:rsidRPr="003B62F6">
        <w:rPr>
          <w:rFonts w:asciiTheme="minorHAnsi" w:eastAsia="Book Antiqua" w:hAnsiTheme="minorHAnsi" w:cstheme="minorHAnsi"/>
        </w:rPr>
        <w:t>int.</w:t>
      </w:r>
    </w:p>
    <w:p w14:paraId="679C7E11" w14:textId="77777777" w:rsidR="008C0245" w:rsidRPr="003B62F6" w:rsidRDefault="008C0245">
      <w:pPr>
        <w:spacing w:line="200" w:lineRule="exact"/>
        <w:rPr>
          <w:rFonts w:asciiTheme="minorHAnsi" w:hAnsiTheme="minorHAnsi" w:cstheme="minorHAnsi"/>
        </w:rPr>
      </w:pPr>
    </w:p>
    <w:p w14:paraId="799D4E1B" w14:textId="77777777" w:rsidR="008C0245" w:rsidRPr="003B62F6" w:rsidRDefault="008C0245">
      <w:pPr>
        <w:spacing w:line="200" w:lineRule="exact"/>
        <w:rPr>
          <w:rFonts w:asciiTheme="minorHAnsi" w:hAnsiTheme="minorHAnsi" w:cstheme="minorHAnsi"/>
        </w:rPr>
      </w:pPr>
    </w:p>
    <w:p w14:paraId="22CA4C49" w14:textId="77777777" w:rsidR="008C0245" w:rsidRPr="003B62F6" w:rsidRDefault="008C0245">
      <w:pPr>
        <w:spacing w:line="200" w:lineRule="exact"/>
        <w:rPr>
          <w:rFonts w:asciiTheme="minorHAnsi" w:hAnsiTheme="minorHAnsi" w:cstheme="minorHAnsi"/>
        </w:rPr>
      </w:pPr>
    </w:p>
    <w:p w14:paraId="45DD4457" w14:textId="77777777" w:rsidR="008C0245" w:rsidRPr="003B62F6" w:rsidRDefault="008C0245">
      <w:pPr>
        <w:spacing w:line="200" w:lineRule="exact"/>
        <w:rPr>
          <w:rFonts w:asciiTheme="minorHAnsi" w:hAnsiTheme="minorHAnsi" w:cstheme="minorHAnsi"/>
        </w:rPr>
      </w:pPr>
    </w:p>
    <w:p w14:paraId="5493A3CF" w14:textId="77777777" w:rsidR="008C0245" w:rsidRPr="003B62F6" w:rsidRDefault="008C0245">
      <w:pPr>
        <w:spacing w:line="200" w:lineRule="exact"/>
        <w:rPr>
          <w:rFonts w:asciiTheme="minorHAnsi" w:hAnsiTheme="minorHAnsi" w:cstheme="minorHAnsi"/>
        </w:rPr>
      </w:pPr>
    </w:p>
    <w:p w14:paraId="3F000CBF" w14:textId="77777777" w:rsidR="008C0245" w:rsidRPr="003B62F6" w:rsidRDefault="008C0245">
      <w:pPr>
        <w:spacing w:line="200" w:lineRule="exact"/>
        <w:rPr>
          <w:rFonts w:asciiTheme="minorHAnsi" w:hAnsiTheme="minorHAnsi" w:cstheme="minorHAnsi"/>
        </w:rPr>
      </w:pPr>
    </w:p>
    <w:p w14:paraId="7FF5DF56" w14:textId="77777777" w:rsidR="008C0245" w:rsidRPr="003B62F6" w:rsidRDefault="008C0245">
      <w:pPr>
        <w:spacing w:line="200" w:lineRule="exact"/>
        <w:rPr>
          <w:rFonts w:asciiTheme="minorHAnsi" w:hAnsiTheme="minorHAnsi" w:cstheme="minorHAnsi"/>
        </w:rPr>
      </w:pPr>
    </w:p>
    <w:p w14:paraId="1685F249" w14:textId="77777777" w:rsidR="008C0245" w:rsidRPr="003B62F6" w:rsidRDefault="008C0245">
      <w:pPr>
        <w:spacing w:line="200" w:lineRule="exact"/>
        <w:rPr>
          <w:rFonts w:asciiTheme="minorHAnsi" w:hAnsiTheme="minorHAnsi" w:cstheme="minorHAnsi"/>
        </w:rPr>
      </w:pPr>
    </w:p>
    <w:p w14:paraId="2BACA0BB" w14:textId="77777777" w:rsidR="008C0245" w:rsidRPr="003B62F6" w:rsidRDefault="008C0245">
      <w:pPr>
        <w:spacing w:line="200" w:lineRule="exact"/>
        <w:rPr>
          <w:rFonts w:asciiTheme="minorHAnsi" w:hAnsiTheme="minorHAnsi" w:cstheme="minorHAnsi"/>
        </w:rPr>
      </w:pPr>
    </w:p>
    <w:p w14:paraId="189EE0FB" w14:textId="77777777" w:rsidR="008C0245" w:rsidRPr="003B62F6" w:rsidRDefault="008C0245">
      <w:pPr>
        <w:spacing w:line="200" w:lineRule="exact"/>
        <w:rPr>
          <w:rFonts w:asciiTheme="minorHAnsi" w:hAnsiTheme="minorHAnsi" w:cstheme="minorHAnsi"/>
        </w:rPr>
      </w:pPr>
    </w:p>
    <w:p w14:paraId="2229B5C2" w14:textId="77777777" w:rsidR="008C0245" w:rsidRPr="003B62F6" w:rsidRDefault="008C0245">
      <w:pPr>
        <w:spacing w:line="200" w:lineRule="exact"/>
        <w:rPr>
          <w:rFonts w:asciiTheme="minorHAnsi" w:hAnsiTheme="minorHAnsi" w:cstheme="minorHAnsi"/>
        </w:rPr>
      </w:pPr>
    </w:p>
    <w:p w14:paraId="352E8C46" w14:textId="77777777" w:rsidR="008C0245" w:rsidRPr="003B62F6" w:rsidRDefault="008C0245">
      <w:pPr>
        <w:spacing w:line="200" w:lineRule="exact"/>
        <w:rPr>
          <w:rFonts w:asciiTheme="minorHAnsi" w:hAnsiTheme="minorHAnsi" w:cstheme="minorHAnsi"/>
        </w:rPr>
      </w:pPr>
    </w:p>
    <w:p w14:paraId="55C82721" w14:textId="77777777" w:rsidR="008C0245" w:rsidRPr="003B62F6" w:rsidRDefault="008C0245">
      <w:pPr>
        <w:spacing w:line="200" w:lineRule="exact"/>
        <w:rPr>
          <w:rFonts w:asciiTheme="minorHAnsi" w:hAnsiTheme="minorHAnsi" w:cstheme="minorHAnsi"/>
        </w:rPr>
      </w:pPr>
    </w:p>
    <w:p w14:paraId="7A9204B0" w14:textId="77777777" w:rsidR="008C0245" w:rsidRPr="003B62F6" w:rsidRDefault="008C0245">
      <w:pPr>
        <w:spacing w:line="200" w:lineRule="exact"/>
        <w:rPr>
          <w:rFonts w:asciiTheme="minorHAnsi" w:hAnsiTheme="minorHAnsi" w:cstheme="minorHAnsi"/>
        </w:rPr>
      </w:pPr>
    </w:p>
    <w:p w14:paraId="4ECABCC3" w14:textId="77777777" w:rsidR="008C0245" w:rsidRPr="003B62F6" w:rsidRDefault="008C0245">
      <w:pPr>
        <w:spacing w:before="12" w:line="240" w:lineRule="exact"/>
        <w:rPr>
          <w:rFonts w:asciiTheme="minorHAnsi" w:hAnsiTheme="minorHAnsi" w:cstheme="minorHAnsi"/>
        </w:rPr>
      </w:pPr>
    </w:p>
    <w:p w14:paraId="52B8632C" w14:textId="77777777" w:rsidR="008C0245" w:rsidRPr="003B62F6" w:rsidRDefault="003B62F6">
      <w:pPr>
        <w:spacing w:line="120" w:lineRule="exact"/>
        <w:ind w:right="622"/>
        <w:rPr>
          <w:rFonts w:asciiTheme="minorHAnsi" w:eastAsia="Book Antiqua" w:hAnsiTheme="minorHAnsi" w:cstheme="minorHAnsi"/>
        </w:rPr>
      </w:pPr>
      <w:r w:rsidRPr="003B62F6">
        <w:rPr>
          <w:rFonts w:asciiTheme="minorHAnsi" w:eastAsia="Gill Sans MT" w:hAnsiTheme="minorHAnsi" w:cstheme="minorHAnsi"/>
          <w:b/>
          <w:w w:val="111"/>
        </w:rPr>
        <w:t>C</w:t>
      </w:r>
      <w:r w:rsidRPr="003B62F6">
        <w:rPr>
          <w:rFonts w:asciiTheme="minorHAnsi" w:eastAsia="Gill Sans MT" w:hAnsiTheme="minorHAnsi" w:cstheme="minorHAnsi"/>
          <w:b/>
          <w:spacing w:val="-1"/>
          <w:w w:val="111"/>
        </w:rPr>
        <w:t>o</w:t>
      </w:r>
      <w:r w:rsidRPr="003B62F6">
        <w:rPr>
          <w:rFonts w:asciiTheme="minorHAnsi" w:eastAsia="Gill Sans MT" w:hAnsiTheme="minorHAnsi" w:cstheme="minorHAnsi"/>
          <w:b/>
          <w:spacing w:val="1"/>
          <w:w w:val="111"/>
        </w:rPr>
        <w:t>m</w:t>
      </w:r>
      <w:r w:rsidRPr="003B62F6">
        <w:rPr>
          <w:rFonts w:asciiTheme="minorHAnsi" w:eastAsia="Gill Sans MT" w:hAnsiTheme="minorHAnsi" w:cstheme="minorHAnsi"/>
          <w:b/>
          <w:spacing w:val="-1"/>
          <w:w w:val="111"/>
        </w:rPr>
        <w:t>m</w:t>
      </w:r>
      <w:r w:rsidRPr="003B62F6">
        <w:rPr>
          <w:rFonts w:asciiTheme="minorHAnsi" w:eastAsia="Gill Sans MT" w:hAnsiTheme="minorHAnsi" w:cstheme="minorHAnsi"/>
          <w:b/>
          <w:w w:val="111"/>
        </w:rPr>
        <w:t>ent</w:t>
      </w:r>
      <w:r w:rsidRPr="003B62F6">
        <w:rPr>
          <w:rFonts w:asciiTheme="minorHAnsi" w:eastAsia="Gill Sans MT" w:hAnsiTheme="minorHAnsi" w:cstheme="minorHAnsi"/>
          <w:b/>
          <w:spacing w:val="6"/>
          <w:w w:val="111"/>
        </w:rPr>
        <w:t xml:space="preserve"> </w:t>
      </w:r>
      <w:r w:rsidRPr="003B62F6">
        <w:rPr>
          <w:rFonts w:asciiTheme="minorHAnsi" w:eastAsia="Gill Sans MT" w:hAnsiTheme="minorHAnsi" w:cstheme="minorHAnsi"/>
          <w:b/>
          <w:spacing w:val="-1"/>
          <w:w w:val="104"/>
        </w:rPr>
        <w:t>[</w:t>
      </w:r>
      <w:r w:rsidRPr="003B62F6">
        <w:rPr>
          <w:rFonts w:asciiTheme="minorHAnsi" w:eastAsia="Gill Sans MT" w:hAnsiTheme="minorHAnsi" w:cstheme="minorHAnsi"/>
          <w:b/>
          <w:w w:val="94"/>
        </w:rPr>
        <w:t>W</w:t>
      </w:r>
      <w:r w:rsidRPr="003B62F6">
        <w:rPr>
          <w:rFonts w:asciiTheme="minorHAnsi" w:eastAsia="Gill Sans MT" w:hAnsiTheme="minorHAnsi" w:cstheme="minorHAnsi"/>
          <w:b/>
          <w:w w:val="98"/>
        </w:rPr>
        <w:t>U</w:t>
      </w:r>
      <w:r w:rsidRPr="003B62F6">
        <w:rPr>
          <w:rFonts w:asciiTheme="minorHAnsi" w:eastAsia="Gill Sans MT" w:hAnsiTheme="minorHAnsi" w:cstheme="minorHAnsi"/>
          <w:b/>
          <w:w w:val="126"/>
        </w:rPr>
        <w:t>4</w:t>
      </w:r>
      <w:r w:rsidRPr="003B62F6">
        <w:rPr>
          <w:rFonts w:asciiTheme="minorHAnsi" w:eastAsia="Gill Sans MT" w:hAnsiTheme="minorHAnsi" w:cstheme="minorHAnsi"/>
          <w:b/>
          <w:spacing w:val="-1"/>
          <w:w w:val="104"/>
        </w:rPr>
        <w:t>]</w:t>
      </w:r>
      <w:r w:rsidRPr="003B62F6">
        <w:rPr>
          <w:rFonts w:asciiTheme="minorHAnsi" w:eastAsia="Gill Sans MT" w:hAnsiTheme="minorHAnsi" w:cstheme="minorHAnsi"/>
          <w:b/>
          <w:w w:val="148"/>
        </w:rPr>
        <w:t>:</w:t>
      </w:r>
      <w:r w:rsidRPr="003B62F6">
        <w:rPr>
          <w:rFonts w:asciiTheme="minorHAnsi" w:eastAsia="Gill Sans MT" w:hAnsiTheme="minorHAnsi" w:cstheme="minorHAnsi"/>
          <w:b/>
          <w:spacing w:val="10"/>
        </w:rPr>
        <w:t xml:space="preserve"> </w:t>
      </w:r>
      <w:r w:rsidRPr="003B62F6">
        <w:rPr>
          <w:rFonts w:asciiTheme="minorHAnsi" w:eastAsia="Book Antiqua" w:hAnsiTheme="minorHAnsi" w:cstheme="minorHAnsi"/>
          <w:spacing w:val="-1"/>
          <w:w w:val="93"/>
        </w:rPr>
        <w:t>L</w:t>
      </w:r>
      <w:r w:rsidRPr="003B62F6">
        <w:rPr>
          <w:rFonts w:asciiTheme="minorHAnsi" w:eastAsia="Book Antiqua" w:hAnsiTheme="minorHAnsi" w:cstheme="minorHAnsi"/>
          <w:w w:val="93"/>
        </w:rPr>
        <w:t>i</w:t>
      </w:r>
      <w:r w:rsidRPr="003B62F6">
        <w:rPr>
          <w:rFonts w:asciiTheme="minorHAnsi" w:eastAsia="Book Antiqua" w:hAnsiTheme="minorHAnsi" w:cstheme="minorHAnsi"/>
          <w:spacing w:val="-1"/>
          <w:w w:val="93"/>
        </w:rPr>
        <w:t>s</w:t>
      </w:r>
      <w:r w:rsidRPr="003B62F6">
        <w:rPr>
          <w:rFonts w:asciiTheme="minorHAnsi" w:eastAsia="Book Antiqua" w:hAnsiTheme="minorHAnsi" w:cstheme="minorHAnsi"/>
          <w:w w:val="93"/>
        </w:rPr>
        <w:t>t</w:t>
      </w:r>
      <w:r w:rsidRPr="003B62F6">
        <w:rPr>
          <w:rFonts w:asciiTheme="minorHAnsi" w:eastAsia="Book Antiqua" w:hAnsiTheme="minorHAnsi" w:cstheme="minorHAnsi"/>
          <w:spacing w:val="4"/>
          <w:w w:val="93"/>
        </w:rPr>
        <w:t xml:space="preserve"> </w:t>
      </w:r>
      <w:r w:rsidRPr="003B62F6">
        <w:rPr>
          <w:rFonts w:asciiTheme="minorHAnsi" w:eastAsia="Book Antiqua" w:hAnsiTheme="minorHAnsi" w:cstheme="minorHAnsi"/>
          <w:spacing w:val="1"/>
        </w:rPr>
        <w:t>a</w:t>
      </w:r>
      <w:r w:rsidRPr="003B62F6">
        <w:rPr>
          <w:rFonts w:asciiTheme="minorHAnsi" w:eastAsia="Book Antiqua" w:hAnsiTheme="minorHAnsi" w:cstheme="minorHAnsi"/>
          <w:spacing w:val="-1"/>
        </w:rPr>
        <w:t>l</w:t>
      </w:r>
      <w:r w:rsidRPr="003B62F6">
        <w:rPr>
          <w:rFonts w:asciiTheme="minorHAnsi" w:eastAsia="Book Antiqua" w:hAnsiTheme="minorHAnsi" w:cstheme="minorHAnsi"/>
        </w:rPr>
        <w:t>l</w:t>
      </w:r>
      <w:r w:rsidRPr="003B62F6">
        <w:rPr>
          <w:rFonts w:asciiTheme="minorHAnsi" w:eastAsia="Book Antiqua" w:hAnsiTheme="minorHAnsi" w:cstheme="minorHAnsi"/>
          <w:spacing w:val="-11"/>
        </w:rPr>
        <w:t xml:space="preserve"> </w:t>
      </w:r>
      <w:r w:rsidRPr="003B62F6">
        <w:rPr>
          <w:rFonts w:asciiTheme="minorHAnsi" w:eastAsia="Book Antiqua" w:hAnsiTheme="minorHAnsi" w:cstheme="minorHAnsi"/>
          <w:spacing w:val="1"/>
          <w:w w:val="90"/>
        </w:rPr>
        <w:t>e</w:t>
      </w:r>
      <w:r w:rsidRPr="003B62F6">
        <w:rPr>
          <w:rFonts w:asciiTheme="minorHAnsi" w:eastAsia="Book Antiqua" w:hAnsiTheme="minorHAnsi" w:cstheme="minorHAnsi"/>
          <w:w w:val="90"/>
        </w:rPr>
        <w:t>x</w:t>
      </w:r>
      <w:r w:rsidRPr="003B62F6">
        <w:rPr>
          <w:rFonts w:asciiTheme="minorHAnsi" w:eastAsia="Book Antiqua" w:hAnsiTheme="minorHAnsi" w:cstheme="minorHAnsi"/>
          <w:spacing w:val="-2"/>
          <w:w w:val="90"/>
        </w:rPr>
        <w:t>p</w:t>
      </w:r>
      <w:r w:rsidRPr="003B62F6">
        <w:rPr>
          <w:rFonts w:asciiTheme="minorHAnsi" w:eastAsia="Book Antiqua" w:hAnsiTheme="minorHAnsi" w:cstheme="minorHAnsi"/>
          <w:spacing w:val="1"/>
          <w:w w:val="90"/>
        </w:rPr>
        <w:t>e</w:t>
      </w:r>
      <w:r w:rsidRPr="003B62F6">
        <w:rPr>
          <w:rFonts w:asciiTheme="minorHAnsi" w:eastAsia="Book Antiqua" w:hAnsiTheme="minorHAnsi" w:cstheme="minorHAnsi"/>
          <w:w w:val="90"/>
        </w:rPr>
        <w:t>ri</w:t>
      </w:r>
      <w:r w:rsidRPr="003B62F6">
        <w:rPr>
          <w:rFonts w:asciiTheme="minorHAnsi" w:eastAsia="Book Antiqua" w:hAnsiTheme="minorHAnsi" w:cstheme="minorHAnsi"/>
          <w:spacing w:val="1"/>
          <w:w w:val="90"/>
        </w:rPr>
        <w:t>e</w:t>
      </w:r>
      <w:r w:rsidRPr="003B62F6">
        <w:rPr>
          <w:rFonts w:asciiTheme="minorHAnsi" w:eastAsia="Book Antiqua" w:hAnsiTheme="minorHAnsi" w:cstheme="minorHAnsi"/>
          <w:spacing w:val="-2"/>
          <w:w w:val="90"/>
        </w:rPr>
        <w:t>n</w:t>
      </w:r>
      <w:r w:rsidRPr="003B62F6">
        <w:rPr>
          <w:rFonts w:asciiTheme="minorHAnsi" w:eastAsia="Book Antiqua" w:hAnsiTheme="minorHAnsi" w:cstheme="minorHAnsi"/>
          <w:spacing w:val="1"/>
          <w:w w:val="90"/>
        </w:rPr>
        <w:t>ce</w:t>
      </w:r>
      <w:r w:rsidRPr="003B62F6">
        <w:rPr>
          <w:rFonts w:asciiTheme="minorHAnsi" w:eastAsia="Book Antiqua" w:hAnsiTheme="minorHAnsi" w:cstheme="minorHAnsi"/>
          <w:w w:val="90"/>
        </w:rPr>
        <w:t>s</w:t>
      </w:r>
      <w:r w:rsidRPr="003B62F6">
        <w:rPr>
          <w:rFonts w:asciiTheme="minorHAnsi" w:eastAsia="Book Antiqua" w:hAnsiTheme="minorHAnsi" w:cstheme="minorHAnsi"/>
          <w:spacing w:val="7"/>
          <w:w w:val="90"/>
        </w:rPr>
        <w:t xml:space="preserve"> </w:t>
      </w:r>
      <w:r w:rsidRPr="003B62F6">
        <w:rPr>
          <w:rFonts w:asciiTheme="minorHAnsi" w:eastAsia="Book Antiqua" w:hAnsiTheme="minorHAnsi" w:cstheme="minorHAnsi"/>
        </w:rPr>
        <w:t xml:space="preserve">in </w:t>
      </w:r>
      <w:r w:rsidRPr="003B62F6">
        <w:rPr>
          <w:rFonts w:asciiTheme="minorHAnsi" w:eastAsia="Book Antiqua" w:hAnsiTheme="minorHAnsi" w:cstheme="minorHAnsi"/>
          <w:w w:val="89"/>
        </w:rPr>
        <w:t>r</w:t>
      </w:r>
      <w:r w:rsidRPr="003B62F6">
        <w:rPr>
          <w:rFonts w:asciiTheme="minorHAnsi" w:eastAsia="Book Antiqua" w:hAnsiTheme="minorHAnsi" w:cstheme="minorHAnsi"/>
          <w:spacing w:val="1"/>
          <w:w w:val="89"/>
        </w:rPr>
        <w:t>e</w:t>
      </w:r>
      <w:r w:rsidRPr="003B62F6">
        <w:rPr>
          <w:rFonts w:asciiTheme="minorHAnsi" w:eastAsia="Book Antiqua" w:hAnsiTheme="minorHAnsi" w:cstheme="minorHAnsi"/>
          <w:w w:val="89"/>
        </w:rPr>
        <w:t>v</w:t>
      </w:r>
      <w:r w:rsidRPr="003B62F6">
        <w:rPr>
          <w:rFonts w:asciiTheme="minorHAnsi" w:eastAsia="Book Antiqua" w:hAnsiTheme="minorHAnsi" w:cstheme="minorHAnsi"/>
          <w:spacing w:val="1"/>
          <w:w w:val="89"/>
        </w:rPr>
        <w:t>e</w:t>
      </w:r>
      <w:r w:rsidRPr="003B62F6">
        <w:rPr>
          <w:rFonts w:asciiTheme="minorHAnsi" w:eastAsia="Book Antiqua" w:hAnsiTheme="minorHAnsi" w:cstheme="minorHAnsi"/>
          <w:w w:val="89"/>
        </w:rPr>
        <w:t>r</w:t>
      </w:r>
      <w:r w:rsidRPr="003B62F6">
        <w:rPr>
          <w:rFonts w:asciiTheme="minorHAnsi" w:eastAsia="Book Antiqua" w:hAnsiTheme="minorHAnsi" w:cstheme="minorHAnsi"/>
          <w:spacing w:val="-1"/>
          <w:w w:val="89"/>
        </w:rPr>
        <w:t>s</w:t>
      </w:r>
      <w:r w:rsidRPr="003B62F6">
        <w:rPr>
          <w:rFonts w:asciiTheme="minorHAnsi" w:eastAsia="Book Antiqua" w:hAnsiTheme="minorHAnsi" w:cstheme="minorHAnsi"/>
          <w:w w:val="89"/>
        </w:rPr>
        <w:t>e</w:t>
      </w:r>
      <w:r w:rsidRPr="003B62F6">
        <w:rPr>
          <w:rFonts w:asciiTheme="minorHAnsi" w:eastAsia="Book Antiqua" w:hAnsiTheme="minorHAnsi" w:cstheme="minorHAnsi"/>
          <w:spacing w:val="17"/>
          <w:w w:val="89"/>
        </w:rPr>
        <w:t xml:space="preserve"> </w:t>
      </w:r>
      <w:r w:rsidRPr="003B62F6">
        <w:rPr>
          <w:rFonts w:asciiTheme="minorHAnsi" w:eastAsia="Book Antiqua" w:hAnsiTheme="minorHAnsi" w:cstheme="minorHAnsi"/>
          <w:spacing w:val="-1"/>
          <w:w w:val="89"/>
        </w:rPr>
        <w:t>c</w:t>
      </w:r>
      <w:r w:rsidRPr="003B62F6">
        <w:rPr>
          <w:rFonts w:asciiTheme="minorHAnsi" w:eastAsia="Book Antiqua" w:hAnsiTheme="minorHAnsi" w:cstheme="minorHAnsi"/>
          <w:w w:val="89"/>
        </w:rPr>
        <w:t>hronolog</w:t>
      </w:r>
      <w:r w:rsidRPr="003B62F6">
        <w:rPr>
          <w:rFonts w:asciiTheme="minorHAnsi" w:eastAsia="Book Antiqua" w:hAnsiTheme="minorHAnsi" w:cstheme="minorHAnsi"/>
          <w:spacing w:val="-1"/>
          <w:w w:val="89"/>
        </w:rPr>
        <w:t>i</w:t>
      </w:r>
      <w:r w:rsidRPr="003B62F6">
        <w:rPr>
          <w:rFonts w:asciiTheme="minorHAnsi" w:eastAsia="Book Antiqua" w:hAnsiTheme="minorHAnsi" w:cstheme="minorHAnsi"/>
          <w:spacing w:val="1"/>
          <w:w w:val="89"/>
        </w:rPr>
        <w:t>ca</w:t>
      </w:r>
      <w:r w:rsidRPr="003B62F6">
        <w:rPr>
          <w:rFonts w:asciiTheme="minorHAnsi" w:eastAsia="Book Antiqua" w:hAnsiTheme="minorHAnsi" w:cstheme="minorHAnsi"/>
          <w:w w:val="89"/>
        </w:rPr>
        <w:t>l</w:t>
      </w:r>
      <w:r w:rsidRPr="003B62F6">
        <w:rPr>
          <w:rFonts w:asciiTheme="minorHAnsi" w:eastAsia="Book Antiqua" w:hAnsiTheme="minorHAnsi" w:cstheme="minorHAnsi"/>
          <w:spacing w:val="16"/>
          <w:w w:val="89"/>
        </w:rPr>
        <w:t xml:space="preserve"> </w:t>
      </w:r>
      <w:r w:rsidRPr="003B62F6">
        <w:rPr>
          <w:rFonts w:asciiTheme="minorHAnsi" w:eastAsia="Book Antiqua" w:hAnsiTheme="minorHAnsi" w:cstheme="minorHAnsi"/>
        </w:rPr>
        <w:t>or</w:t>
      </w:r>
      <w:r w:rsidRPr="003B62F6">
        <w:rPr>
          <w:rFonts w:asciiTheme="minorHAnsi" w:eastAsia="Book Antiqua" w:hAnsiTheme="minorHAnsi" w:cstheme="minorHAnsi"/>
          <w:spacing w:val="-2"/>
        </w:rPr>
        <w:t>d</w:t>
      </w:r>
      <w:r w:rsidRPr="003B62F6">
        <w:rPr>
          <w:rFonts w:asciiTheme="minorHAnsi" w:eastAsia="Book Antiqua" w:hAnsiTheme="minorHAnsi" w:cstheme="minorHAnsi"/>
          <w:spacing w:val="1"/>
        </w:rPr>
        <w:t>e</w:t>
      </w:r>
      <w:r w:rsidRPr="003B62F6">
        <w:rPr>
          <w:rFonts w:asciiTheme="minorHAnsi" w:eastAsia="Book Antiqua" w:hAnsiTheme="minorHAnsi" w:cstheme="minorHAnsi"/>
        </w:rPr>
        <w:t>r.</w:t>
      </w:r>
    </w:p>
    <w:p w14:paraId="06C18321" w14:textId="77777777" w:rsidR="008C0245" w:rsidRPr="003B62F6" w:rsidRDefault="008C0245">
      <w:pPr>
        <w:spacing w:before="8" w:line="120" w:lineRule="exact"/>
        <w:rPr>
          <w:rFonts w:asciiTheme="minorHAnsi" w:hAnsiTheme="minorHAnsi" w:cstheme="minorHAnsi"/>
        </w:rPr>
      </w:pPr>
    </w:p>
    <w:p w14:paraId="48D02AEE" w14:textId="77777777" w:rsidR="008C0245" w:rsidRPr="003B62F6" w:rsidRDefault="003B62F6">
      <w:pPr>
        <w:spacing w:line="223" w:lineRule="auto"/>
        <w:ind w:right="433"/>
        <w:rPr>
          <w:rFonts w:asciiTheme="minorHAnsi" w:eastAsia="Book Antiqua" w:hAnsiTheme="minorHAnsi" w:cstheme="minorHAnsi"/>
        </w:rPr>
      </w:pPr>
      <w:r w:rsidRPr="003B62F6">
        <w:rPr>
          <w:rFonts w:asciiTheme="minorHAnsi" w:eastAsia="Gill Sans MT" w:hAnsiTheme="minorHAnsi" w:cstheme="minorHAnsi"/>
          <w:b/>
          <w:w w:val="111"/>
        </w:rPr>
        <w:t>C</w:t>
      </w:r>
      <w:r w:rsidRPr="003B62F6">
        <w:rPr>
          <w:rFonts w:asciiTheme="minorHAnsi" w:eastAsia="Gill Sans MT" w:hAnsiTheme="minorHAnsi" w:cstheme="minorHAnsi"/>
          <w:b/>
          <w:spacing w:val="-1"/>
          <w:w w:val="111"/>
        </w:rPr>
        <w:t>o</w:t>
      </w:r>
      <w:r w:rsidRPr="003B62F6">
        <w:rPr>
          <w:rFonts w:asciiTheme="minorHAnsi" w:eastAsia="Gill Sans MT" w:hAnsiTheme="minorHAnsi" w:cstheme="minorHAnsi"/>
          <w:b/>
          <w:spacing w:val="1"/>
          <w:w w:val="111"/>
        </w:rPr>
        <w:t>m</w:t>
      </w:r>
      <w:r w:rsidRPr="003B62F6">
        <w:rPr>
          <w:rFonts w:asciiTheme="minorHAnsi" w:eastAsia="Gill Sans MT" w:hAnsiTheme="minorHAnsi" w:cstheme="minorHAnsi"/>
          <w:b/>
          <w:spacing w:val="-1"/>
          <w:w w:val="111"/>
        </w:rPr>
        <w:t>m</w:t>
      </w:r>
      <w:r w:rsidRPr="003B62F6">
        <w:rPr>
          <w:rFonts w:asciiTheme="minorHAnsi" w:eastAsia="Gill Sans MT" w:hAnsiTheme="minorHAnsi" w:cstheme="minorHAnsi"/>
          <w:b/>
          <w:w w:val="111"/>
        </w:rPr>
        <w:t>ent</w:t>
      </w:r>
      <w:r w:rsidRPr="003B62F6">
        <w:rPr>
          <w:rFonts w:asciiTheme="minorHAnsi" w:eastAsia="Gill Sans MT" w:hAnsiTheme="minorHAnsi" w:cstheme="minorHAnsi"/>
          <w:b/>
          <w:spacing w:val="6"/>
          <w:w w:val="111"/>
        </w:rPr>
        <w:t xml:space="preserve"> </w:t>
      </w:r>
      <w:r w:rsidRPr="003B62F6">
        <w:rPr>
          <w:rFonts w:asciiTheme="minorHAnsi" w:eastAsia="Gill Sans MT" w:hAnsiTheme="minorHAnsi" w:cstheme="minorHAnsi"/>
          <w:b/>
          <w:spacing w:val="-1"/>
          <w:w w:val="104"/>
        </w:rPr>
        <w:t>[</w:t>
      </w:r>
      <w:r w:rsidRPr="003B62F6">
        <w:rPr>
          <w:rFonts w:asciiTheme="minorHAnsi" w:eastAsia="Gill Sans MT" w:hAnsiTheme="minorHAnsi" w:cstheme="minorHAnsi"/>
          <w:b/>
          <w:w w:val="94"/>
        </w:rPr>
        <w:t>W</w:t>
      </w:r>
      <w:r w:rsidRPr="003B62F6">
        <w:rPr>
          <w:rFonts w:asciiTheme="minorHAnsi" w:eastAsia="Gill Sans MT" w:hAnsiTheme="minorHAnsi" w:cstheme="minorHAnsi"/>
          <w:b/>
          <w:w w:val="98"/>
        </w:rPr>
        <w:t>U</w:t>
      </w:r>
      <w:r w:rsidRPr="003B62F6">
        <w:rPr>
          <w:rFonts w:asciiTheme="minorHAnsi" w:eastAsia="Gill Sans MT" w:hAnsiTheme="minorHAnsi" w:cstheme="minorHAnsi"/>
          <w:b/>
          <w:w w:val="126"/>
        </w:rPr>
        <w:t>5</w:t>
      </w:r>
      <w:r w:rsidRPr="003B62F6">
        <w:rPr>
          <w:rFonts w:asciiTheme="minorHAnsi" w:eastAsia="Gill Sans MT" w:hAnsiTheme="minorHAnsi" w:cstheme="minorHAnsi"/>
          <w:b/>
          <w:spacing w:val="-1"/>
          <w:w w:val="104"/>
        </w:rPr>
        <w:t>]</w:t>
      </w:r>
      <w:r w:rsidRPr="003B62F6">
        <w:rPr>
          <w:rFonts w:asciiTheme="minorHAnsi" w:eastAsia="Gill Sans MT" w:hAnsiTheme="minorHAnsi" w:cstheme="minorHAnsi"/>
          <w:b/>
          <w:w w:val="148"/>
        </w:rPr>
        <w:t>:</w:t>
      </w:r>
      <w:r w:rsidRPr="003B62F6">
        <w:rPr>
          <w:rFonts w:asciiTheme="minorHAnsi" w:eastAsia="Gill Sans MT" w:hAnsiTheme="minorHAnsi" w:cstheme="minorHAnsi"/>
          <w:b/>
          <w:spacing w:val="10"/>
        </w:rPr>
        <w:t xml:space="preserve"> </w:t>
      </w:r>
      <w:r w:rsidRPr="003B62F6">
        <w:rPr>
          <w:rFonts w:asciiTheme="minorHAnsi" w:eastAsia="Book Antiqua" w:hAnsiTheme="minorHAnsi" w:cstheme="minorHAnsi"/>
          <w:spacing w:val="-1"/>
          <w:w w:val="88"/>
        </w:rPr>
        <w:t>A</w:t>
      </w:r>
      <w:r w:rsidRPr="003B62F6">
        <w:rPr>
          <w:rFonts w:asciiTheme="minorHAnsi" w:eastAsia="Book Antiqua" w:hAnsiTheme="minorHAnsi" w:cstheme="minorHAnsi"/>
          <w:w w:val="88"/>
        </w:rPr>
        <w:t>void</w:t>
      </w:r>
      <w:r w:rsidRPr="003B62F6">
        <w:rPr>
          <w:rFonts w:asciiTheme="minorHAnsi" w:eastAsia="Book Antiqua" w:hAnsiTheme="minorHAnsi" w:cstheme="minorHAnsi"/>
          <w:spacing w:val="7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spacing w:val="-1"/>
          <w:w w:val="88"/>
        </w:rPr>
        <w:t>st</w:t>
      </w:r>
      <w:r w:rsidRPr="003B62F6">
        <w:rPr>
          <w:rFonts w:asciiTheme="minorHAnsi" w:eastAsia="Book Antiqua" w:hAnsiTheme="minorHAnsi" w:cstheme="minorHAnsi"/>
          <w:spacing w:val="1"/>
          <w:w w:val="88"/>
        </w:rPr>
        <w:t>a</w:t>
      </w:r>
      <w:r w:rsidRPr="003B62F6">
        <w:rPr>
          <w:rFonts w:asciiTheme="minorHAnsi" w:eastAsia="Book Antiqua" w:hAnsiTheme="minorHAnsi" w:cstheme="minorHAnsi"/>
          <w:w w:val="88"/>
        </w:rPr>
        <w:t>rting</w:t>
      </w:r>
      <w:r w:rsidRPr="003B62F6">
        <w:rPr>
          <w:rFonts w:asciiTheme="minorHAnsi" w:eastAsia="Book Antiqua" w:hAnsiTheme="minorHAnsi" w:cstheme="minorHAnsi"/>
          <w:spacing w:val="1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</w:rPr>
        <w:t>a</w:t>
      </w:r>
      <w:r w:rsidRPr="003B62F6">
        <w:rPr>
          <w:rFonts w:asciiTheme="minorHAnsi" w:eastAsia="Book Antiqua" w:hAnsiTheme="minorHAnsi" w:cstheme="minorHAnsi"/>
          <w:spacing w:val="-8"/>
        </w:rPr>
        <w:t xml:space="preserve"> </w:t>
      </w:r>
      <w:r w:rsidRPr="003B62F6">
        <w:rPr>
          <w:rFonts w:asciiTheme="minorHAnsi" w:eastAsia="Book Antiqua" w:hAnsiTheme="minorHAnsi" w:cstheme="minorHAnsi"/>
        </w:rPr>
        <w:t>bul</w:t>
      </w:r>
      <w:r w:rsidRPr="003B62F6">
        <w:rPr>
          <w:rFonts w:asciiTheme="minorHAnsi" w:eastAsia="Book Antiqua" w:hAnsiTheme="minorHAnsi" w:cstheme="minorHAnsi"/>
          <w:spacing w:val="-1"/>
        </w:rPr>
        <w:t>l</w:t>
      </w:r>
      <w:r w:rsidRPr="003B62F6">
        <w:rPr>
          <w:rFonts w:asciiTheme="minorHAnsi" w:eastAsia="Book Antiqua" w:hAnsiTheme="minorHAnsi" w:cstheme="minorHAnsi"/>
          <w:spacing w:val="1"/>
        </w:rPr>
        <w:t>e</w:t>
      </w:r>
      <w:r w:rsidRPr="003B62F6">
        <w:rPr>
          <w:rFonts w:asciiTheme="minorHAnsi" w:eastAsia="Book Antiqua" w:hAnsiTheme="minorHAnsi" w:cstheme="minorHAnsi"/>
        </w:rPr>
        <w:t xml:space="preserve">t </w:t>
      </w:r>
      <w:r w:rsidRPr="003B62F6">
        <w:rPr>
          <w:rFonts w:asciiTheme="minorHAnsi" w:eastAsia="Book Antiqua" w:hAnsiTheme="minorHAnsi" w:cstheme="minorHAnsi"/>
          <w:w w:val="88"/>
        </w:rPr>
        <w:t>point</w:t>
      </w:r>
      <w:r w:rsidRPr="003B62F6">
        <w:rPr>
          <w:rFonts w:asciiTheme="minorHAnsi" w:eastAsia="Book Antiqua" w:hAnsiTheme="minorHAnsi" w:cstheme="minorHAnsi"/>
          <w:spacing w:val="13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spacing w:val="-1"/>
          <w:w w:val="88"/>
        </w:rPr>
        <w:t>wi</w:t>
      </w:r>
      <w:r w:rsidRPr="003B62F6">
        <w:rPr>
          <w:rFonts w:asciiTheme="minorHAnsi" w:eastAsia="Book Antiqua" w:hAnsiTheme="minorHAnsi" w:cstheme="minorHAnsi"/>
          <w:w w:val="88"/>
        </w:rPr>
        <w:t>th</w:t>
      </w:r>
      <w:r w:rsidRPr="003B62F6">
        <w:rPr>
          <w:rFonts w:asciiTheme="minorHAnsi" w:eastAsia="Book Antiqua" w:hAnsiTheme="minorHAnsi" w:cstheme="minorHAnsi"/>
          <w:spacing w:val="1"/>
          <w:w w:val="88"/>
        </w:rPr>
        <w:t xml:space="preserve"> “</w:t>
      </w:r>
      <w:r w:rsidRPr="003B62F6">
        <w:rPr>
          <w:rFonts w:asciiTheme="minorHAnsi" w:eastAsia="Book Antiqua" w:hAnsiTheme="minorHAnsi" w:cstheme="minorHAnsi"/>
          <w:w w:val="88"/>
        </w:rPr>
        <w:t>R</w:t>
      </w:r>
      <w:r w:rsidRPr="003B62F6">
        <w:rPr>
          <w:rFonts w:asciiTheme="minorHAnsi" w:eastAsia="Book Antiqua" w:hAnsiTheme="minorHAnsi" w:cstheme="minorHAnsi"/>
          <w:spacing w:val="1"/>
          <w:w w:val="88"/>
        </w:rPr>
        <w:t>e</w:t>
      </w:r>
      <w:r w:rsidRPr="003B62F6">
        <w:rPr>
          <w:rFonts w:asciiTheme="minorHAnsi" w:eastAsia="Book Antiqua" w:hAnsiTheme="minorHAnsi" w:cstheme="minorHAnsi"/>
          <w:spacing w:val="-1"/>
          <w:w w:val="88"/>
        </w:rPr>
        <w:t>s</w:t>
      </w:r>
      <w:r w:rsidRPr="003B62F6">
        <w:rPr>
          <w:rFonts w:asciiTheme="minorHAnsi" w:eastAsia="Book Antiqua" w:hAnsiTheme="minorHAnsi" w:cstheme="minorHAnsi"/>
          <w:w w:val="88"/>
        </w:rPr>
        <w:t>pon</w:t>
      </w:r>
      <w:r w:rsidRPr="003B62F6">
        <w:rPr>
          <w:rFonts w:asciiTheme="minorHAnsi" w:eastAsia="Book Antiqua" w:hAnsiTheme="minorHAnsi" w:cstheme="minorHAnsi"/>
          <w:spacing w:val="-1"/>
          <w:w w:val="88"/>
        </w:rPr>
        <w:t>s</w:t>
      </w:r>
      <w:r w:rsidRPr="003B62F6">
        <w:rPr>
          <w:rFonts w:asciiTheme="minorHAnsi" w:eastAsia="Book Antiqua" w:hAnsiTheme="minorHAnsi" w:cstheme="minorHAnsi"/>
          <w:w w:val="88"/>
        </w:rPr>
        <w:t>ib</w:t>
      </w:r>
      <w:r w:rsidRPr="003B62F6">
        <w:rPr>
          <w:rFonts w:asciiTheme="minorHAnsi" w:eastAsia="Book Antiqua" w:hAnsiTheme="minorHAnsi" w:cstheme="minorHAnsi"/>
          <w:spacing w:val="-1"/>
          <w:w w:val="88"/>
        </w:rPr>
        <w:t>l</w:t>
      </w:r>
      <w:r w:rsidRPr="003B62F6">
        <w:rPr>
          <w:rFonts w:asciiTheme="minorHAnsi" w:eastAsia="Book Antiqua" w:hAnsiTheme="minorHAnsi" w:cstheme="minorHAnsi"/>
          <w:w w:val="88"/>
        </w:rPr>
        <w:t>e</w:t>
      </w:r>
      <w:r w:rsidRPr="003B62F6">
        <w:rPr>
          <w:rFonts w:asciiTheme="minorHAnsi" w:eastAsia="Book Antiqua" w:hAnsiTheme="minorHAnsi" w:cstheme="minorHAnsi"/>
          <w:spacing w:val="23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for</w:t>
      </w:r>
      <w:r w:rsidRPr="003B62F6">
        <w:rPr>
          <w:rFonts w:asciiTheme="minorHAnsi" w:eastAsia="Book Antiqua" w:hAnsiTheme="minorHAnsi" w:cstheme="minorHAnsi"/>
          <w:spacing w:val="8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</w:rPr>
        <w:t>. . .”</w:t>
      </w:r>
      <w:r w:rsidRPr="003B62F6">
        <w:rPr>
          <w:rFonts w:asciiTheme="minorHAnsi" w:eastAsia="Book Antiqua" w:hAnsiTheme="minorHAnsi" w:cstheme="minorHAnsi"/>
          <w:spacing w:val="-6"/>
        </w:rPr>
        <w:t xml:space="preserve"> </w:t>
      </w:r>
      <w:r w:rsidRPr="003B62F6">
        <w:rPr>
          <w:rFonts w:asciiTheme="minorHAnsi" w:eastAsia="Book Antiqua" w:hAnsiTheme="minorHAnsi" w:cstheme="minorHAnsi"/>
          <w:w w:val="92"/>
        </w:rPr>
        <w:t>B</w:t>
      </w:r>
      <w:r w:rsidRPr="003B62F6">
        <w:rPr>
          <w:rFonts w:asciiTheme="minorHAnsi" w:eastAsia="Book Antiqua" w:hAnsiTheme="minorHAnsi" w:cstheme="minorHAnsi"/>
          <w:spacing w:val="1"/>
          <w:w w:val="92"/>
        </w:rPr>
        <w:t>e</w:t>
      </w:r>
      <w:r w:rsidRPr="003B62F6">
        <w:rPr>
          <w:rFonts w:asciiTheme="minorHAnsi" w:eastAsia="Book Antiqua" w:hAnsiTheme="minorHAnsi" w:cstheme="minorHAnsi"/>
          <w:spacing w:val="-2"/>
          <w:w w:val="92"/>
        </w:rPr>
        <w:t>g</w:t>
      </w:r>
      <w:r w:rsidRPr="003B62F6">
        <w:rPr>
          <w:rFonts w:asciiTheme="minorHAnsi" w:eastAsia="Book Antiqua" w:hAnsiTheme="minorHAnsi" w:cstheme="minorHAnsi"/>
          <w:w w:val="92"/>
        </w:rPr>
        <w:t>in</w:t>
      </w:r>
      <w:r w:rsidRPr="003B62F6">
        <w:rPr>
          <w:rFonts w:asciiTheme="minorHAnsi" w:eastAsia="Book Antiqua" w:hAnsiTheme="minorHAnsi" w:cstheme="minorHAnsi"/>
          <w:spacing w:val="10"/>
          <w:w w:val="92"/>
        </w:rPr>
        <w:t xml:space="preserve"> </w:t>
      </w:r>
      <w:r w:rsidRPr="003B62F6">
        <w:rPr>
          <w:rFonts w:asciiTheme="minorHAnsi" w:eastAsia="Book Antiqua" w:hAnsiTheme="minorHAnsi" w:cstheme="minorHAnsi"/>
          <w:spacing w:val="1"/>
          <w:w w:val="92"/>
        </w:rPr>
        <w:t>e</w:t>
      </w:r>
      <w:r w:rsidRPr="003B62F6">
        <w:rPr>
          <w:rFonts w:asciiTheme="minorHAnsi" w:eastAsia="Book Antiqua" w:hAnsiTheme="minorHAnsi" w:cstheme="minorHAnsi"/>
          <w:spacing w:val="-1"/>
          <w:w w:val="92"/>
        </w:rPr>
        <w:t>a</w:t>
      </w:r>
      <w:r w:rsidRPr="003B62F6">
        <w:rPr>
          <w:rFonts w:asciiTheme="minorHAnsi" w:eastAsia="Book Antiqua" w:hAnsiTheme="minorHAnsi" w:cstheme="minorHAnsi"/>
          <w:spacing w:val="1"/>
          <w:w w:val="92"/>
        </w:rPr>
        <w:t>c</w:t>
      </w:r>
      <w:r w:rsidRPr="003B62F6">
        <w:rPr>
          <w:rFonts w:asciiTheme="minorHAnsi" w:eastAsia="Book Antiqua" w:hAnsiTheme="minorHAnsi" w:cstheme="minorHAnsi"/>
          <w:w w:val="92"/>
        </w:rPr>
        <w:t>h</w:t>
      </w:r>
      <w:r w:rsidRPr="003B62F6">
        <w:rPr>
          <w:rFonts w:asciiTheme="minorHAnsi" w:eastAsia="Book Antiqua" w:hAnsiTheme="minorHAnsi" w:cstheme="minorHAnsi"/>
          <w:spacing w:val="-1"/>
          <w:w w:val="92"/>
        </w:rPr>
        <w:t xml:space="preserve"> </w:t>
      </w:r>
      <w:r w:rsidRPr="003B62F6">
        <w:rPr>
          <w:rFonts w:asciiTheme="minorHAnsi" w:eastAsia="Book Antiqua" w:hAnsiTheme="minorHAnsi" w:cstheme="minorHAnsi"/>
        </w:rPr>
        <w:t>bul</w:t>
      </w:r>
      <w:r w:rsidRPr="003B62F6">
        <w:rPr>
          <w:rFonts w:asciiTheme="minorHAnsi" w:eastAsia="Book Antiqua" w:hAnsiTheme="minorHAnsi" w:cstheme="minorHAnsi"/>
          <w:spacing w:val="-1"/>
        </w:rPr>
        <w:t>l</w:t>
      </w:r>
      <w:r w:rsidRPr="003B62F6">
        <w:rPr>
          <w:rFonts w:asciiTheme="minorHAnsi" w:eastAsia="Book Antiqua" w:hAnsiTheme="minorHAnsi" w:cstheme="minorHAnsi"/>
          <w:spacing w:val="1"/>
        </w:rPr>
        <w:t>e</w:t>
      </w:r>
      <w:r w:rsidRPr="003B62F6">
        <w:rPr>
          <w:rFonts w:asciiTheme="minorHAnsi" w:eastAsia="Book Antiqua" w:hAnsiTheme="minorHAnsi" w:cstheme="minorHAnsi"/>
        </w:rPr>
        <w:t xml:space="preserve">t </w:t>
      </w:r>
      <w:r w:rsidRPr="003B62F6">
        <w:rPr>
          <w:rFonts w:asciiTheme="minorHAnsi" w:eastAsia="Book Antiqua" w:hAnsiTheme="minorHAnsi" w:cstheme="minorHAnsi"/>
          <w:w w:val="86"/>
        </w:rPr>
        <w:t>point</w:t>
      </w:r>
      <w:r w:rsidRPr="003B62F6">
        <w:rPr>
          <w:rFonts w:asciiTheme="minorHAnsi" w:eastAsia="Book Antiqua" w:hAnsiTheme="minorHAnsi" w:cstheme="minorHAnsi"/>
          <w:spacing w:val="7"/>
          <w:w w:val="86"/>
        </w:rPr>
        <w:t xml:space="preserve"> </w:t>
      </w:r>
      <w:r w:rsidRPr="003B62F6">
        <w:rPr>
          <w:rFonts w:asciiTheme="minorHAnsi" w:eastAsia="Book Antiqua" w:hAnsiTheme="minorHAnsi" w:cstheme="minorHAnsi"/>
          <w:spacing w:val="-1"/>
          <w:w w:val="86"/>
        </w:rPr>
        <w:t>wi</w:t>
      </w:r>
      <w:r w:rsidRPr="003B62F6">
        <w:rPr>
          <w:rFonts w:asciiTheme="minorHAnsi" w:eastAsia="Book Antiqua" w:hAnsiTheme="minorHAnsi" w:cstheme="minorHAnsi"/>
          <w:w w:val="86"/>
        </w:rPr>
        <w:t>th</w:t>
      </w:r>
      <w:r w:rsidRPr="003B62F6">
        <w:rPr>
          <w:rFonts w:asciiTheme="minorHAnsi" w:eastAsia="Book Antiqua" w:hAnsiTheme="minorHAnsi" w:cstheme="minorHAnsi"/>
          <w:spacing w:val="6"/>
          <w:w w:val="86"/>
        </w:rPr>
        <w:t xml:space="preserve"> </w:t>
      </w:r>
      <w:r w:rsidRPr="003B62F6">
        <w:rPr>
          <w:rFonts w:asciiTheme="minorHAnsi" w:eastAsia="Book Antiqua" w:hAnsiTheme="minorHAnsi" w:cstheme="minorHAnsi"/>
        </w:rPr>
        <w:t>a</w:t>
      </w:r>
      <w:r w:rsidRPr="003B62F6">
        <w:rPr>
          <w:rFonts w:asciiTheme="minorHAnsi" w:eastAsia="Book Antiqua" w:hAnsiTheme="minorHAnsi" w:cstheme="minorHAnsi"/>
          <w:spacing w:val="-6"/>
        </w:rPr>
        <w:t xml:space="preserve"> </w:t>
      </w:r>
      <w:r w:rsidRPr="003B62F6">
        <w:rPr>
          <w:rFonts w:asciiTheme="minorHAnsi" w:eastAsia="Book Antiqua" w:hAnsiTheme="minorHAnsi" w:cstheme="minorHAnsi"/>
          <w:spacing w:val="-1"/>
          <w:w w:val="88"/>
        </w:rPr>
        <w:t>s</w:t>
      </w:r>
      <w:r w:rsidRPr="003B62F6">
        <w:rPr>
          <w:rFonts w:asciiTheme="minorHAnsi" w:eastAsia="Book Antiqua" w:hAnsiTheme="minorHAnsi" w:cstheme="minorHAnsi"/>
          <w:w w:val="88"/>
        </w:rPr>
        <w:t>trong</w:t>
      </w:r>
      <w:r w:rsidRPr="003B62F6">
        <w:rPr>
          <w:rFonts w:asciiTheme="minorHAnsi" w:eastAsia="Book Antiqua" w:hAnsiTheme="minorHAnsi" w:cstheme="minorHAnsi"/>
          <w:spacing w:val="4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spacing w:val="-1"/>
          <w:w w:val="88"/>
        </w:rPr>
        <w:t>a</w:t>
      </w:r>
      <w:r w:rsidRPr="003B62F6">
        <w:rPr>
          <w:rFonts w:asciiTheme="minorHAnsi" w:eastAsia="Book Antiqua" w:hAnsiTheme="minorHAnsi" w:cstheme="minorHAnsi"/>
          <w:spacing w:val="1"/>
          <w:w w:val="88"/>
        </w:rPr>
        <w:t>c</w:t>
      </w:r>
      <w:r w:rsidRPr="003B62F6">
        <w:rPr>
          <w:rFonts w:asciiTheme="minorHAnsi" w:eastAsia="Book Antiqua" w:hAnsiTheme="minorHAnsi" w:cstheme="minorHAnsi"/>
          <w:w w:val="88"/>
        </w:rPr>
        <w:t>tion</w:t>
      </w:r>
      <w:r w:rsidRPr="003B62F6">
        <w:rPr>
          <w:rFonts w:asciiTheme="minorHAnsi" w:eastAsia="Book Antiqua" w:hAnsiTheme="minorHAnsi" w:cstheme="minorHAnsi"/>
          <w:spacing w:val="11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spacing w:val="-2"/>
          <w:w w:val="88"/>
        </w:rPr>
        <w:t>v</w:t>
      </w:r>
      <w:r w:rsidRPr="003B62F6">
        <w:rPr>
          <w:rFonts w:asciiTheme="minorHAnsi" w:eastAsia="Book Antiqua" w:hAnsiTheme="minorHAnsi" w:cstheme="minorHAnsi"/>
          <w:spacing w:val="1"/>
          <w:w w:val="88"/>
        </w:rPr>
        <w:t>e</w:t>
      </w:r>
      <w:r w:rsidRPr="003B62F6">
        <w:rPr>
          <w:rFonts w:asciiTheme="minorHAnsi" w:eastAsia="Book Antiqua" w:hAnsiTheme="minorHAnsi" w:cstheme="minorHAnsi"/>
          <w:w w:val="88"/>
        </w:rPr>
        <w:t>rb</w:t>
      </w:r>
      <w:r w:rsidRPr="003B62F6">
        <w:rPr>
          <w:rFonts w:asciiTheme="minorHAnsi" w:eastAsia="Book Antiqua" w:hAnsiTheme="minorHAnsi" w:cstheme="minorHAnsi"/>
          <w:spacing w:val="5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in</w:t>
      </w:r>
      <w:r w:rsidRPr="003B62F6">
        <w:rPr>
          <w:rFonts w:asciiTheme="minorHAnsi" w:eastAsia="Book Antiqua" w:hAnsiTheme="minorHAnsi" w:cstheme="minorHAnsi"/>
          <w:spacing w:val="-1"/>
          <w:w w:val="88"/>
        </w:rPr>
        <w:t>s</w:t>
      </w:r>
      <w:r w:rsidRPr="003B62F6">
        <w:rPr>
          <w:rFonts w:asciiTheme="minorHAnsi" w:eastAsia="Book Antiqua" w:hAnsiTheme="minorHAnsi" w:cstheme="minorHAnsi"/>
          <w:w w:val="88"/>
        </w:rPr>
        <w:t>t</w:t>
      </w:r>
      <w:r w:rsidRPr="003B62F6">
        <w:rPr>
          <w:rFonts w:asciiTheme="minorHAnsi" w:eastAsia="Book Antiqua" w:hAnsiTheme="minorHAnsi" w:cstheme="minorHAnsi"/>
          <w:spacing w:val="-1"/>
          <w:w w:val="88"/>
        </w:rPr>
        <w:t>e</w:t>
      </w:r>
      <w:r w:rsidRPr="003B62F6">
        <w:rPr>
          <w:rFonts w:asciiTheme="minorHAnsi" w:eastAsia="Book Antiqua" w:hAnsiTheme="minorHAnsi" w:cstheme="minorHAnsi"/>
          <w:spacing w:val="1"/>
          <w:w w:val="88"/>
        </w:rPr>
        <w:t>a</w:t>
      </w:r>
      <w:r w:rsidRPr="003B62F6">
        <w:rPr>
          <w:rFonts w:asciiTheme="minorHAnsi" w:eastAsia="Book Antiqua" w:hAnsiTheme="minorHAnsi" w:cstheme="minorHAnsi"/>
          <w:w w:val="88"/>
        </w:rPr>
        <w:t>d.</w:t>
      </w:r>
      <w:r w:rsidRPr="003B62F6">
        <w:rPr>
          <w:rFonts w:asciiTheme="minorHAnsi" w:eastAsia="Book Antiqua" w:hAnsiTheme="minorHAnsi" w:cstheme="minorHAnsi"/>
          <w:spacing w:val="6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spacing w:val="-1"/>
        </w:rPr>
        <w:t>D</w:t>
      </w:r>
      <w:r w:rsidRPr="003B62F6">
        <w:rPr>
          <w:rFonts w:asciiTheme="minorHAnsi" w:eastAsia="Book Antiqua" w:hAnsiTheme="minorHAnsi" w:cstheme="minorHAnsi"/>
        </w:rPr>
        <w:t>o</w:t>
      </w:r>
      <w:r w:rsidRPr="003B62F6">
        <w:rPr>
          <w:rFonts w:asciiTheme="minorHAnsi" w:eastAsia="Book Antiqua" w:hAnsiTheme="minorHAnsi" w:cstheme="minorHAnsi"/>
          <w:spacing w:val="-10"/>
        </w:rPr>
        <w:t xml:space="preserve"> </w:t>
      </w:r>
      <w:r w:rsidRPr="003B62F6">
        <w:rPr>
          <w:rFonts w:asciiTheme="minorHAnsi" w:eastAsia="Book Antiqua" w:hAnsiTheme="minorHAnsi" w:cstheme="minorHAnsi"/>
          <w:w w:val="87"/>
        </w:rPr>
        <w:t>n</w:t>
      </w:r>
      <w:r w:rsidRPr="003B62F6">
        <w:rPr>
          <w:rFonts w:asciiTheme="minorHAnsi" w:eastAsia="Book Antiqua" w:hAnsiTheme="minorHAnsi" w:cstheme="minorHAnsi"/>
          <w:spacing w:val="-2"/>
          <w:w w:val="87"/>
        </w:rPr>
        <w:t>o</w:t>
      </w:r>
      <w:r w:rsidRPr="003B62F6">
        <w:rPr>
          <w:rFonts w:asciiTheme="minorHAnsi" w:eastAsia="Book Antiqua" w:hAnsiTheme="minorHAnsi" w:cstheme="minorHAnsi"/>
          <w:w w:val="87"/>
        </w:rPr>
        <w:t>t</w:t>
      </w:r>
      <w:r w:rsidRPr="003B62F6">
        <w:rPr>
          <w:rFonts w:asciiTheme="minorHAnsi" w:eastAsia="Book Antiqua" w:hAnsiTheme="minorHAnsi" w:cstheme="minorHAnsi"/>
          <w:spacing w:val="4"/>
          <w:w w:val="87"/>
        </w:rPr>
        <w:t xml:space="preserve"> </w:t>
      </w:r>
      <w:r w:rsidRPr="003B62F6">
        <w:rPr>
          <w:rFonts w:asciiTheme="minorHAnsi" w:eastAsia="Book Antiqua" w:hAnsiTheme="minorHAnsi" w:cstheme="minorHAnsi"/>
        </w:rPr>
        <w:t>u</w:t>
      </w:r>
      <w:r w:rsidRPr="003B62F6">
        <w:rPr>
          <w:rFonts w:asciiTheme="minorHAnsi" w:eastAsia="Book Antiqua" w:hAnsiTheme="minorHAnsi" w:cstheme="minorHAnsi"/>
          <w:spacing w:val="-1"/>
        </w:rPr>
        <w:t>s</w:t>
      </w:r>
      <w:r w:rsidRPr="003B62F6">
        <w:rPr>
          <w:rFonts w:asciiTheme="minorHAnsi" w:eastAsia="Book Antiqua" w:hAnsiTheme="minorHAnsi" w:cstheme="minorHAnsi"/>
        </w:rPr>
        <w:t xml:space="preserve">e </w:t>
      </w:r>
      <w:r w:rsidRPr="003B62F6">
        <w:rPr>
          <w:rFonts w:asciiTheme="minorHAnsi" w:eastAsia="Book Antiqua" w:hAnsiTheme="minorHAnsi" w:cstheme="minorHAnsi"/>
          <w:spacing w:val="1"/>
          <w:w w:val="90"/>
        </w:rPr>
        <w:t>“</w:t>
      </w:r>
      <w:r w:rsidRPr="003B62F6">
        <w:rPr>
          <w:rFonts w:asciiTheme="minorHAnsi" w:eastAsia="Book Antiqua" w:hAnsiTheme="minorHAnsi" w:cstheme="minorHAnsi"/>
          <w:w w:val="90"/>
        </w:rPr>
        <w:t>I”</w:t>
      </w:r>
      <w:r w:rsidRPr="003B62F6">
        <w:rPr>
          <w:rFonts w:asciiTheme="minorHAnsi" w:eastAsia="Book Antiqua" w:hAnsiTheme="minorHAnsi" w:cstheme="minorHAnsi"/>
          <w:spacing w:val="5"/>
          <w:w w:val="90"/>
        </w:rPr>
        <w:t xml:space="preserve"> </w:t>
      </w:r>
      <w:r w:rsidRPr="003B62F6">
        <w:rPr>
          <w:rFonts w:asciiTheme="minorHAnsi" w:eastAsia="Book Antiqua" w:hAnsiTheme="minorHAnsi" w:cstheme="minorHAnsi"/>
          <w:spacing w:val="-2"/>
          <w:w w:val="90"/>
        </w:rPr>
        <w:t>b</w:t>
      </w:r>
      <w:r w:rsidRPr="003B62F6">
        <w:rPr>
          <w:rFonts w:asciiTheme="minorHAnsi" w:eastAsia="Book Antiqua" w:hAnsiTheme="minorHAnsi" w:cstheme="minorHAnsi"/>
          <w:spacing w:val="1"/>
          <w:w w:val="90"/>
        </w:rPr>
        <w:t>eca</w:t>
      </w:r>
      <w:r w:rsidRPr="003B62F6">
        <w:rPr>
          <w:rFonts w:asciiTheme="minorHAnsi" w:eastAsia="Book Antiqua" w:hAnsiTheme="minorHAnsi" w:cstheme="minorHAnsi"/>
          <w:w w:val="90"/>
        </w:rPr>
        <w:t>u</w:t>
      </w:r>
      <w:r w:rsidRPr="003B62F6">
        <w:rPr>
          <w:rFonts w:asciiTheme="minorHAnsi" w:eastAsia="Book Antiqua" w:hAnsiTheme="minorHAnsi" w:cstheme="minorHAnsi"/>
          <w:spacing w:val="-1"/>
          <w:w w:val="90"/>
        </w:rPr>
        <w:t>s</w:t>
      </w:r>
      <w:r w:rsidRPr="003B62F6">
        <w:rPr>
          <w:rFonts w:asciiTheme="minorHAnsi" w:eastAsia="Book Antiqua" w:hAnsiTheme="minorHAnsi" w:cstheme="minorHAnsi"/>
          <w:w w:val="90"/>
        </w:rPr>
        <w:t>e</w:t>
      </w:r>
      <w:r w:rsidRPr="003B62F6">
        <w:rPr>
          <w:rFonts w:asciiTheme="minorHAnsi" w:eastAsia="Book Antiqua" w:hAnsiTheme="minorHAnsi" w:cstheme="minorHAnsi"/>
          <w:spacing w:val="5"/>
          <w:w w:val="90"/>
        </w:rPr>
        <w:t xml:space="preserve"> </w:t>
      </w:r>
      <w:r w:rsidRPr="003B62F6">
        <w:rPr>
          <w:rFonts w:asciiTheme="minorHAnsi" w:eastAsia="Book Antiqua" w:hAnsiTheme="minorHAnsi" w:cstheme="minorHAnsi"/>
          <w:spacing w:val="-1"/>
        </w:rPr>
        <w:t>i</w:t>
      </w:r>
      <w:r w:rsidRPr="003B62F6">
        <w:rPr>
          <w:rFonts w:asciiTheme="minorHAnsi" w:eastAsia="Book Antiqua" w:hAnsiTheme="minorHAnsi" w:cstheme="minorHAnsi"/>
        </w:rPr>
        <w:t>t</w:t>
      </w:r>
      <w:r w:rsidRPr="003B62F6">
        <w:rPr>
          <w:rFonts w:asciiTheme="minorHAnsi" w:eastAsia="Book Antiqua" w:hAnsiTheme="minorHAnsi" w:cstheme="minorHAnsi"/>
          <w:spacing w:val="-8"/>
        </w:rPr>
        <w:t xml:space="preserve"> </w:t>
      </w:r>
      <w:r w:rsidRPr="003B62F6">
        <w:rPr>
          <w:rFonts w:asciiTheme="minorHAnsi" w:eastAsia="Book Antiqua" w:hAnsiTheme="minorHAnsi" w:cstheme="minorHAnsi"/>
        </w:rPr>
        <w:t>is</w:t>
      </w:r>
      <w:r w:rsidRPr="003B62F6">
        <w:rPr>
          <w:rFonts w:asciiTheme="minorHAnsi" w:eastAsia="Book Antiqua" w:hAnsiTheme="minorHAnsi" w:cstheme="minorHAnsi"/>
          <w:spacing w:val="-7"/>
        </w:rPr>
        <w:t xml:space="preserve"> </w:t>
      </w:r>
      <w:r w:rsidRPr="003B62F6">
        <w:rPr>
          <w:rFonts w:asciiTheme="minorHAnsi" w:eastAsia="Book Antiqua" w:hAnsiTheme="minorHAnsi" w:cstheme="minorHAnsi"/>
          <w:w w:val="86"/>
        </w:rPr>
        <w:t>r</w:t>
      </w:r>
      <w:r w:rsidRPr="003B62F6">
        <w:rPr>
          <w:rFonts w:asciiTheme="minorHAnsi" w:eastAsia="Book Antiqua" w:hAnsiTheme="minorHAnsi" w:cstheme="minorHAnsi"/>
          <w:spacing w:val="1"/>
          <w:w w:val="86"/>
        </w:rPr>
        <w:t>e</w:t>
      </w:r>
      <w:r w:rsidRPr="003B62F6">
        <w:rPr>
          <w:rFonts w:asciiTheme="minorHAnsi" w:eastAsia="Book Antiqua" w:hAnsiTheme="minorHAnsi" w:cstheme="minorHAnsi"/>
          <w:spacing w:val="-2"/>
          <w:w w:val="86"/>
        </w:rPr>
        <w:t>p</w:t>
      </w:r>
      <w:r w:rsidRPr="003B62F6">
        <w:rPr>
          <w:rFonts w:asciiTheme="minorHAnsi" w:eastAsia="Book Antiqua" w:hAnsiTheme="minorHAnsi" w:cstheme="minorHAnsi"/>
          <w:spacing w:val="1"/>
          <w:w w:val="86"/>
        </w:rPr>
        <w:t>e</w:t>
      </w:r>
      <w:r w:rsidRPr="003B62F6">
        <w:rPr>
          <w:rFonts w:asciiTheme="minorHAnsi" w:eastAsia="Book Antiqua" w:hAnsiTheme="minorHAnsi" w:cstheme="minorHAnsi"/>
          <w:w w:val="86"/>
        </w:rPr>
        <w:t>t</w:t>
      </w:r>
      <w:r w:rsidRPr="003B62F6">
        <w:rPr>
          <w:rFonts w:asciiTheme="minorHAnsi" w:eastAsia="Book Antiqua" w:hAnsiTheme="minorHAnsi" w:cstheme="minorHAnsi"/>
          <w:spacing w:val="-1"/>
          <w:w w:val="86"/>
        </w:rPr>
        <w:t>i</w:t>
      </w:r>
      <w:r w:rsidRPr="003B62F6">
        <w:rPr>
          <w:rFonts w:asciiTheme="minorHAnsi" w:eastAsia="Book Antiqua" w:hAnsiTheme="minorHAnsi" w:cstheme="minorHAnsi"/>
          <w:w w:val="86"/>
        </w:rPr>
        <w:t>tive</w:t>
      </w:r>
      <w:r w:rsidRPr="003B62F6">
        <w:rPr>
          <w:rFonts w:asciiTheme="minorHAnsi" w:eastAsia="Book Antiqua" w:hAnsiTheme="minorHAnsi" w:cstheme="minorHAnsi"/>
          <w:spacing w:val="19"/>
          <w:w w:val="86"/>
        </w:rPr>
        <w:t xml:space="preserve"> </w:t>
      </w:r>
      <w:r w:rsidRPr="003B62F6">
        <w:rPr>
          <w:rFonts w:asciiTheme="minorHAnsi" w:eastAsia="Book Antiqua" w:hAnsiTheme="minorHAnsi" w:cstheme="minorHAnsi"/>
          <w:spacing w:val="-1"/>
          <w:w w:val="86"/>
        </w:rPr>
        <w:t>a</w:t>
      </w:r>
      <w:r w:rsidRPr="003B62F6">
        <w:rPr>
          <w:rFonts w:asciiTheme="minorHAnsi" w:eastAsia="Book Antiqua" w:hAnsiTheme="minorHAnsi" w:cstheme="minorHAnsi"/>
          <w:w w:val="86"/>
        </w:rPr>
        <w:t>nd</w:t>
      </w:r>
      <w:r w:rsidRPr="003B62F6">
        <w:rPr>
          <w:rFonts w:asciiTheme="minorHAnsi" w:eastAsia="Book Antiqua" w:hAnsiTheme="minorHAnsi" w:cstheme="minorHAnsi"/>
          <w:spacing w:val="1"/>
          <w:w w:val="86"/>
        </w:rPr>
        <w:t xml:space="preserve"> </w:t>
      </w:r>
      <w:r w:rsidRPr="003B62F6">
        <w:rPr>
          <w:rFonts w:asciiTheme="minorHAnsi" w:eastAsia="Book Antiqua" w:hAnsiTheme="minorHAnsi" w:cstheme="minorHAnsi"/>
        </w:rPr>
        <w:t>unn</w:t>
      </w:r>
      <w:r w:rsidRPr="003B62F6">
        <w:rPr>
          <w:rFonts w:asciiTheme="minorHAnsi" w:eastAsia="Book Antiqua" w:hAnsiTheme="minorHAnsi" w:cstheme="minorHAnsi"/>
          <w:spacing w:val="1"/>
        </w:rPr>
        <w:t>e</w:t>
      </w:r>
      <w:r w:rsidRPr="003B62F6">
        <w:rPr>
          <w:rFonts w:asciiTheme="minorHAnsi" w:eastAsia="Book Antiqua" w:hAnsiTheme="minorHAnsi" w:cstheme="minorHAnsi"/>
          <w:spacing w:val="-1"/>
        </w:rPr>
        <w:t>c</w:t>
      </w:r>
      <w:r w:rsidRPr="003B62F6">
        <w:rPr>
          <w:rFonts w:asciiTheme="minorHAnsi" w:eastAsia="Book Antiqua" w:hAnsiTheme="minorHAnsi" w:cstheme="minorHAnsi"/>
          <w:spacing w:val="1"/>
        </w:rPr>
        <w:t>e</w:t>
      </w:r>
      <w:r w:rsidRPr="003B62F6">
        <w:rPr>
          <w:rFonts w:asciiTheme="minorHAnsi" w:eastAsia="Book Antiqua" w:hAnsiTheme="minorHAnsi" w:cstheme="minorHAnsi"/>
          <w:spacing w:val="-1"/>
        </w:rPr>
        <w:t>ss</w:t>
      </w:r>
      <w:r w:rsidRPr="003B62F6">
        <w:rPr>
          <w:rFonts w:asciiTheme="minorHAnsi" w:eastAsia="Book Antiqua" w:hAnsiTheme="minorHAnsi" w:cstheme="minorHAnsi"/>
          <w:spacing w:val="1"/>
        </w:rPr>
        <w:t>a</w:t>
      </w:r>
      <w:r w:rsidRPr="003B62F6">
        <w:rPr>
          <w:rFonts w:asciiTheme="minorHAnsi" w:eastAsia="Book Antiqua" w:hAnsiTheme="minorHAnsi" w:cstheme="minorHAnsi"/>
        </w:rPr>
        <w:t>ry.</w:t>
      </w:r>
    </w:p>
    <w:p w14:paraId="750BD129" w14:textId="77777777" w:rsidR="008C0245" w:rsidRPr="003B62F6" w:rsidRDefault="008C0245">
      <w:pPr>
        <w:spacing w:line="200" w:lineRule="exact"/>
        <w:rPr>
          <w:rFonts w:asciiTheme="minorHAnsi" w:hAnsiTheme="minorHAnsi" w:cstheme="minorHAnsi"/>
        </w:rPr>
      </w:pPr>
    </w:p>
    <w:p w14:paraId="616416E4" w14:textId="77777777" w:rsidR="008C0245" w:rsidRPr="003B62F6" w:rsidRDefault="008C0245">
      <w:pPr>
        <w:spacing w:line="200" w:lineRule="exact"/>
        <w:rPr>
          <w:rFonts w:asciiTheme="minorHAnsi" w:hAnsiTheme="minorHAnsi" w:cstheme="minorHAnsi"/>
        </w:rPr>
      </w:pPr>
    </w:p>
    <w:p w14:paraId="57CF128D" w14:textId="77777777" w:rsidR="008C0245" w:rsidRPr="003B62F6" w:rsidRDefault="008C0245">
      <w:pPr>
        <w:spacing w:line="200" w:lineRule="exact"/>
        <w:rPr>
          <w:rFonts w:asciiTheme="minorHAnsi" w:hAnsiTheme="minorHAnsi" w:cstheme="minorHAnsi"/>
        </w:rPr>
      </w:pPr>
    </w:p>
    <w:p w14:paraId="3E079060" w14:textId="77777777" w:rsidR="008C0245" w:rsidRPr="003B62F6" w:rsidRDefault="008C0245">
      <w:pPr>
        <w:spacing w:line="200" w:lineRule="exact"/>
        <w:rPr>
          <w:rFonts w:asciiTheme="minorHAnsi" w:hAnsiTheme="minorHAnsi" w:cstheme="minorHAnsi"/>
        </w:rPr>
      </w:pPr>
    </w:p>
    <w:p w14:paraId="433A94F5" w14:textId="77777777" w:rsidR="008C0245" w:rsidRPr="003B62F6" w:rsidRDefault="008C0245">
      <w:pPr>
        <w:spacing w:line="200" w:lineRule="exact"/>
        <w:rPr>
          <w:rFonts w:asciiTheme="minorHAnsi" w:hAnsiTheme="minorHAnsi" w:cstheme="minorHAnsi"/>
        </w:rPr>
      </w:pPr>
    </w:p>
    <w:p w14:paraId="39714BED" w14:textId="77777777" w:rsidR="008C0245" w:rsidRPr="003B62F6" w:rsidRDefault="008C0245">
      <w:pPr>
        <w:spacing w:line="200" w:lineRule="exact"/>
        <w:rPr>
          <w:rFonts w:asciiTheme="minorHAnsi" w:hAnsiTheme="minorHAnsi" w:cstheme="minorHAnsi"/>
        </w:rPr>
      </w:pPr>
    </w:p>
    <w:p w14:paraId="4A7AA388" w14:textId="77777777" w:rsidR="008C0245" w:rsidRPr="003B62F6" w:rsidRDefault="008C0245">
      <w:pPr>
        <w:spacing w:before="11" w:line="280" w:lineRule="exact"/>
        <w:rPr>
          <w:rFonts w:asciiTheme="minorHAnsi" w:hAnsiTheme="minorHAnsi" w:cstheme="minorHAnsi"/>
        </w:rPr>
      </w:pPr>
    </w:p>
    <w:p w14:paraId="5DE0697A" w14:textId="77777777" w:rsidR="008C0245" w:rsidRPr="003B62F6" w:rsidRDefault="003B62F6">
      <w:pPr>
        <w:rPr>
          <w:rFonts w:asciiTheme="minorHAnsi" w:eastAsia="Book Antiqua" w:hAnsiTheme="minorHAnsi" w:cstheme="minorHAnsi"/>
        </w:rPr>
      </w:pPr>
      <w:r w:rsidRPr="003B62F6">
        <w:rPr>
          <w:rFonts w:asciiTheme="minorHAnsi" w:eastAsia="Gill Sans MT" w:hAnsiTheme="minorHAnsi" w:cstheme="minorHAnsi"/>
          <w:b/>
          <w:w w:val="111"/>
        </w:rPr>
        <w:t>C</w:t>
      </w:r>
      <w:r w:rsidRPr="003B62F6">
        <w:rPr>
          <w:rFonts w:asciiTheme="minorHAnsi" w:eastAsia="Gill Sans MT" w:hAnsiTheme="minorHAnsi" w:cstheme="minorHAnsi"/>
          <w:b/>
          <w:spacing w:val="-1"/>
          <w:w w:val="111"/>
        </w:rPr>
        <w:t>o</w:t>
      </w:r>
      <w:r w:rsidRPr="003B62F6">
        <w:rPr>
          <w:rFonts w:asciiTheme="minorHAnsi" w:eastAsia="Gill Sans MT" w:hAnsiTheme="minorHAnsi" w:cstheme="minorHAnsi"/>
          <w:b/>
          <w:spacing w:val="1"/>
          <w:w w:val="111"/>
        </w:rPr>
        <w:t>m</w:t>
      </w:r>
      <w:r w:rsidRPr="003B62F6">
        <w:rPr>
          <w:rFonts w:asciiTheme="minorHAnsi" w:eastAsia="Gill Sans MT" w:hAnsiTheme="minorHAnsi" w:cstheme="minorHAnsi"/>
          <w:b/>
          <w:spacing w:val="-1"/>
          <w:w w:val="111"/>
        </w:rPr>
        <w:t>m</w:t>
      </w:r>
      <w:r w:rsidRPr="003B62F6">
        <w:rPr>
          <w:rFonts w:asciiTheme="minorHAnsi" w:eastAsia="Gill Sans MT" w:hAnsiTheme="minorHAnsi" w:cstheme="minorHAnsi"/>
          <w:b/>
          <w:w w:val="111"/>
        </w:rPr>
        <w:t>ent</w:t>
      </w:r>
      <w:r w:rsidRPr="003B62F6">
        <w:rPr>
          <w:rFonts w:asciiTheme="minorHAnsi" w:eastAsia="Gill Sans MT" w:hAnsiTheme="minorHAnsi" w:cstheme="minorHAnsi"/>
          <w:b/>
          <w:spacing w:val="6"/>
          <w:w w:val="111"/>
        </w:rPr>
        <w:t xml:space="preserve"> </w:t>
      </w:r>
      <w:r w:rsidRPr="003B62F6">
        <w:rPr>
          <w:rFonts w:asciiTheme="minorHAnsi" w:eastAsia="Gill Sans MT" w:hAnsiTheme="minorHAnsi" w:cstheme="minorHAnsi"/>
          <w:b/>
          <w:spacing w:val="-1"/>
          <w:w w:val="104"/>
        </w:rPr>
        <w:t>[</w:t>
      </w:r>
      <w:r w:rsidRPr="003B62F6">
        <w:rPr>
          <w:rFonts w:asciiTheme="minorHAnsi" w:eastAsia="Gill Sans MT" w:hAnsiTheme="minorHAnsi" w:cstheme="minorHAnsi"/>
          <w:b/>
          <w:w w:val="94"/>
        </w:rPr>
        <w:t>W</w:t>
      </w:r>
      <w:r w:rsidRPr="003B62F6">
        <w:rPr>
          <w:rFonts w:asciiTheme="minorHAnsi" w:eastAsia="Gill Sans MT" w:hAnsiTheme="minorHAnsi" w:cstheme="minorHAnsi"/>
          <w:b/>
          <w:w w:val="98"/>
        </w:rPr>
        <w:t>U</w:t>
      </w:r>
      <w:r w:rsidRPr="003B62F6">
        <w:rPr>
          <w:rFonts w:asciiTheme="minorHAnsi" w:eastAsia="Gill Sans MT" w:hAnsiTheme="minorHAnsi" w:cstheme="minorHAnsi"/>
          <w:b/>
          <w:w w:val="126"/>
        </w:rPr>
        <w:t>6</w:t>
      </w:r>
      <w:r w:rsidRPr="003B62F6">
        <w:rPr>
          <w:rFonts w:asciiTheme="minorHAnsi" w:eastAsia="Gill Sans MT" w:hAnsiTheme="minorHAnsi" w:cstheme="minorHAnsi"/>
          <w:b/>
          <w:spacing w:val="-1"/>
          <w:w w:val="104"/>
        </w:rPr>
        <w:t>]</w:t>
      </w:r>
      <w:r w:rsidRPr="003B62F6">
        <w:rPr>
          <w:rFonts w:asciiTheme="minorHAnsi" w:eastAsia="Gill Sans MT" w:hAnsiTheme="minorHAnsi" w:cstheme="minorHAnsi"/>
          <w:b/>
          <w:w w:val="148"/>
        </w:rPr>
        <w:t>:</w:t>
      </w:r>
      <w:r w:rsidRPr="003B62F6">
        <w:rPr>
          <w:rFonts w:asciiTheme="minorHAnsi" w:eastAsia="Gill Sans MT" w:hAnsiTheme="minorHAnsi" w:cstheme="minorHAnsi"/>
          <w:b/>
          <w:spacing w:val="10"/>
        </w:rPr>
        <w:t xml:space="preserve"> </w:t>
      </w:r>
      <w:r w:rsidRPr="003B62F6">
        <w:rPr>
          <w:rFonts w:asciiTheme="minorHAnsi" w:eastAsia="Book Antiqua" w:hAnsiTheme="minorHAnsi" w:cstheme="minorHAnsi"/>
        </w:rPr>
        <w:t>If</w:t>
      </w:r>
      <w:r w:rsidRPr="003B62F6">
        <w:rPr>
          <w:rFonts w:asciiTheme="minorHAnsi" w:eastAsia="Book Antiqua" w:hAnsiTheme="minorHAnsi" w:cstheme="minorHAnsi"/>
          <w:spacing w:val="-1"/>
        </w:rPr>
        <w:t xml:space="preserve"> </w:t>
      </w:r>
      <w:r w:rsidRPr="003B62F6">
        <w:rPr>
          <w:rFonts w:asciiTheme="minorHAnsi" w:eastAsia="Book Antiqua" w:hAnsiTheme="minorHAnsi" w:cstheme="minorHAnsi"/>
          <w:w w:val="87"/>
        </w:rPr>
        <w:t>your</w:t>
      </w:r>
      <w:r w:rsidRPr="003B62F6">
        <w:rPr>
          <w:rFonts w:asciiTheme="minorHAnsi" w:eastAsia="Book Antiqua" w:hAnsiTheme="minorHAnsi" w:cstheme="minorHAnsi"/>
          <w:spacing w:val="4"/>
          <w:w w:val="87"/>
        </w:rPr>
        <w:t xml:space="preserve"> </w:t>
      </w:r>
      <w:r w:rsidRPr="003B62F6">
        <w:rPr>
          <w:rFonts w:asciiTheme="minorHAnsi" w:eastAsia="Book Antiqua" w:hAnsiTheme="minorHAnsi" w:cstheme="minorHAnsi"/>
          <w:spacing w:val="-2"/>
          <w:w w:val="87"/>
        </w:rPr>
        <w:t>d</w:t>
      </w:r>
      <w:r w:rsidRPr="003B62F6">
        <w:rPr>
          <w:rFonts w:asciiTheme="minorHAnsi" w:eastAsia="Book Antiqua" w:hAnsiTheme="minorHAnsi" w:cstheme="minorHAnsi"/>
          <w:spacing w:val="1"/>
          <w:w w:val="87"/>
        </w:rPr>
        <w:t>e</w:t>
      </w:r>
      <w:r w:rsidRPr="003B62F6">
        <w:rPr>
          <w:rFonts w:asciiTheme="minorHAnsi" w:eastAsia="Book Antiqua" w:hAnsiTheme="minorHAnsi" w:cstheme="minorHAnsi"/>
          <w:w w:val="87"/>
        </w:rPr>
        <w:t>gr</w:t>
      </w:r>
      <w:r w:rsidRPr="003B62F6">
        <w:rPr>
          <w:rFonts w:asciiTheme="minorHAnsi" w:eastAsia="Book Antiqua" w:hAnsiTheme="minorHAnsi" w:cstheme="minorHAnsi"/>
          <w:spacing w:val="1"/>
          <w:w w:val="87"/>
        </w:rPr>
        <w:t>e</w:t>
      </w:r>
      <w:r w:rsidRPr="003B62F6">
        <w:rPr>
          <w:rFonts w:asciiTheme="minorHAnsi" w:eastAsia="Book Antiqua" w:hAnsiTheme="minorHAnsi" w:cstheme="minorHAnsi"/>
          <w:w w:val="87"/>
        </w:rPr>
        <w:t>e</w:t>
      </w:r>
      <w:r w:rsidRPr="003B62F6">
        <w:rPr>
          <w:rFonts w:asciiTheme="minorHAnsi" w:eastAsia="Book Antiqua" w:hAnsiTheme="minorHAnsi" w:cstheme="minorHAnsi"/>
          <w:spacing w:val="10"/>
          <w:w w:val="87"/>
        </w:rPr>
        <w:t xml:space="preserve"> </w:t>
      </w:r>
      <w:r w:rsidRPr="003B62F6">
        <w:rPr>
          <w:rFonts w:asciiTheme="minorHAnsi" w:eastAsia="Book Antiqua" w:hAnsiTheme="minorHAnsi" w:cstheme="minorHAnsi"/>
        </w:rPr>
        <w:t>is</w:t>
      </w:r>
      <w:r w:rsidRPr="003B62F6">
        <w:rPr>
          <w:rFonts w:asciiTheme="minorHAnsi" w:eastAsia="Book Antiqua" w:hAnsiTheme="minorHAnsi" w:cstheme="minorHAnsi"/>
          <w:spacing w:val="-7"/>
        </w:rPr>
        <w:t xml:space="preserve"> </w:t>
      </w:r>
      <w:r w:rsidRPr="003B62F6">
        <w:rPr>
          <w:rFonts w:asciiTheme="minorHAnsi" w:eastAsia="Book Antiqua" w:hAnsiTheme="minorHAnsi" w:cstheme="minorHAnsi"/>
          <w:spacing w:val="-1"/>
          <w:w w:val="88"/>
        </w:rPr>
        <w:t>m</w:t>
      </w:r>
      <w:r w:rsidRPr="003B62F6">
        <w:rPr>
          <w:rFonts w:asciiTheme="minorHAnsi" w:eastAsia="Book Antiqua" w:hAnsiTheme="minorHAnsi" w:cstheme="minorHAnsi"/>
          <w:w w:val="88"/>
        </w:rPr>
        <w:t>ore</w:t>
      </w:r>
      <w:r w:rsidRPr="003B62F6">
        <w:rPr>
          <w:rFonts w:asciiTheme="minorHAnsi" w:eastAsia="Book Antiqua" w:hAnsiTheme="minorHAnsi" w:cstheme="minorHAnsi"/>
          <w:spacing w:val="6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</w:rPr>
        <w:t>t</w:t>
      </w:r>
      <w:r w:rsidRPr="003B62F6">
        <w:rPr>
          <w:rFonts w:asciiTheme="minorHAnsi" w:eastAsia="Book Antiqua" w:hAnsiTheme="minorHAnsi" w:cstheme="minorHAnsi"/>
          <w:spacing w:val="-2"/>
        </w:rPr>
        <w:t>h</w:t>
      </w:r>
      <w:r w:rsidRPr="003B62F6">
        <w:rPr>
          <w:rFonts w:asciiTheme="minorHAnsi" w:eastAsia="Book Antiqua" w:hAnsiTheme="minorHAnsi" w:cstheme="minorHAnsi"/>
          <w:spacing w:val="1"/>
        </w:rPr>
        <w:t>a</w:t>
      </w:r>
      <w:r w:rsidRPr="003B62F6">
        <w:rPr>
          <w:rFonts w:asciiTheme="minorHAnsi" w:eastAsia="Book Antiqua" w:hAnsiTheme="minorHAnsi" w:cstheme="minorHAnsi"/>
        </w:rPr>
        <w:t>n</w:t>
      </w:r>
    </w:p>
    <w:p w14:paraId="053B5BB2" w14:textId="77777777" w:rsidR="008C0245" w:rsidRPr="003B62F6" w:rsidRDefault="003B62F6">
      <w:pPr>
        <w:spacing w:line="120" w:lineRule="exact"/>
        <w:rPr>
          <w:rFonts w:asciiTheme="minorHAnsi" w:eastAsia="Book Antiqua" w:hAnsiTheme="minorHAnsi" w:cstheme="minorHAnsi"/>
        </w:rPr>
      </w:pPr>
      <w:r w:rsidRPr="003B62F6">
        <w:rPr>
          <w:rFonts w:asciiTheme="minorHAnsi" w:eastAsia="Book Antiqua" w:hAnsiTheme="minorHAnsi" w:cstheme="minorHAnsi"/>
          <w:position w:val="1"/>
        </w:rPr>
        <w:t>3</w:t>
      </w:r>
      <w:r w:rsidRPr="003B62F6">
        <w:rPr>
          <w:rFonts w:asciiTheme="minorHAnsi" w:eastAsia="Book Antiqua" w:hAnsiTheme="minorHAnsi" w:cstheme="minorHAnsi"/>
          <w:spacing w:val="12"/>
          <w:position w:val="1"/>
        </w:rPr>
        <w:t xml:space="preserve"> </w:t>
      </w:r>
      <w:r w:rsidRPr="003B62F6">
        <w:rPr>
          <w:rFonts w:asciiTheme="minorHAnsi" w:eastAsia="Book Antiqua" w:hAnsiTheme="minorHAnsi" w:cstheme="minorHAnsi"/>
          <w:w w:val="87"/>
          <w:position w:val="1"/>
        </w:rPr>
        <w:t>y</w:t>
      </w:r>
      <w:r w:rsidRPr="003B62F6">
        <w:rPr>
          <w:rFonts w:asciiTheme="minorHAnsi" w:eastAsia="Book Antiqua" w:hAnsiTheme="minorHAnsi" w:cstheme="minorHAnsi"/>
          <w:spacing w:val="1"/>
          <w:w w:val="87"/>
          <w:position w:val="1"/>
        </w:rPr>
        <w:t>ea</w:t>
      </w:r>
      <w:r w:rsidRPr="003B62F6">
        <w:rPr>
          <w:rFonts w:asciiTheme="minorHAnsi" w:eastAsia="Book Antiqua" w:hAnsiTheme="minorHAnsi" w:cstheme="minorHAnsi"/>
          <w:w w:val="87"/>
          <w:position w:val="1"/>
        </w:rPr>
        <w:t>rs</w:t>
      </w:r>
      <w:r w:rsidRPr="003B62F6">
        <w:rPr>
          <w:rFonts w:asciiTheme="minorHAnsi" w:eastAsia="Book Antiqua" w:hAnsiTheme="minorHAnsi" w:cstheme="minorHAnsi"/>
          <w:spacing w:val="10"/>
          <w:w w:val="87"/>
          <w:position w:val="1"/>
        </w:rPr>
        <w:t xml:space="preserve"> </w:t>
      </w:r>
      <w:r w:rsidRPr="003B62F6">
        <w:rPr>
          <w:rFonts w:asciiTheme="minorHAnsi" w:eastAsia="Book Antiqua" w:hAnsiTheme="minorHAnsi" w:cstheme="minorHAnsi"/>
          <w:w w:val="87"/>
          <w:position w:val="1"/>
        </w:rPr>
        <w:t>old,</w:t>
      </w:r>
      <w:r w:rsidRPr="003B62F6">
        <w:rPr>
          <w:rFonts w:asciiTheme="minorHAnsi" w:eastAsia="Book Antiqua" w:hAnsiTheme="minorHAnsi" w:cstheme="minorHAnsi"/>
          <w:spacing w:val="10"/>
          <w:w w:val="87"/>
          <w:position w:val="1"/>
        </w:rPr>
        <w:t xml:space="preserve"> </w:t>
      </w:r>
      <w:r w:rsidRPr="003B62F6">
        <w:rPr>
          <w:rFonts w:asciiTheme="minorHAnsi" w:eastAsia="Book Antiqua" w:hAnsiTheme="minorHAnsi" w:cstheme="minorHAnsi"/>
          <w:w w:val="87"/>
          <w:position w:val="1"/>
        </w:rPr>
        <w:t>your</w:t>
      </w:r>
      <w:r w:rsidRPr="003B62F6">
        <w:rPr>
          <w:rFonts w:asciiTheme="minorHAnsi" w:eastAsia="Book Antiqua" w:hAnsiTheme="minorHAnsi" w:cstheme="minorHAnsi"/>
          <w:spacing w:val="4"/>
          <w:w w:val="87"/>
          <w:position w:val="1"/>
        </w:rPr>
        <w:t xml:space="preserve"> </w:t>
      </w:r>
      <w:r w:rsidRPr="003B62F6">
        <w:rPr>
          <w:rFonts w:asciiTheme="minorHAnsi" w:eastAsia="Book Antiqua" w:hAnsiTheme="minorHAnsi" w:cstheme="minorHAnsi"/>
          <w:spacing w:val="-1"/>
          <w:w w:val="87"/>
          <w:position w:val="1"/>
        </w:rPr>
        <w:t>e</w:t>
      </w:r>
      <w:r w:rsidRPr="003B62F6">
        <w:rPr>
          <w:rFonts w:asciiTheme="minorHAnsi" w:eastAsia="Book Antiqua" w:hAnsiTheme="minorHAnsi" w:cstheme="minorHAnsi"/>
          <w:w w:val="87"/>
          <w:position w:val="1"/>
        </w:rPr>
        <w:t>du</w:t>
      </w:r>
      <w:r w:rsidRPr="003B62F6">
        <w:rPr>
          <w:rFonts w:asciiTheme="minorHAnsi" w:eastAsia="Book Antiqua" w:hAnsiTheme="minorHAnsi" w:cstheme="minorHAnsi"/>
          <w:spacing w:val="1"/>
          <w:w w:val="87"/>
          <w:position w:val="1"/>
        </w:rPr>
        <w:t>c</w:t>
      </w:r>
      <w:r w:rsidRPr="003B62F6">
        <w:rPr>
          <w:rFonts w:asciiTheme="minorHAnsi" w:eastAsia="Book Antiqua" w:hAnsiTheme="minorHAnsi" w:cstheme="minorHAnsi"/>
          <w:spacing w:val="-1"/>
          <w:w w:val="87"/>
          <w:position w:val="1"/>
        </w:rPr>
        <w:t>a</w:t>
      </w:r>
      <w:r w:rsidRPr="003B62F6">
        <w:rPr>
          <w:rFonts w:asciiTheme="minorHAnsi" w:eastAsia="Book Antiqua" w:hAnsiTheme="minorHAnsi" w:cstheme="minorHAnsi"/>
          <w:w w:val="87"/>
          <w:position w:val="1"/>
        </w:rPr>
        <w:t>tion</w:t>
      </w:r>
      <w:r w:rsidRPr="003B62F6">
        <w:rPr>
          <w:rFonts w:asciiTheme="minorHAnsi" w:eastAsia="Book Antiqua" w:hAnsiTheme="minorHAnsi" w:cstheme="minorHAnsi"/>
          <w:spacing w:val="11"/>
          <w:w w:val="87"/>
          <w:position w:val="1"/>
        </w:rPr>
        <w:t xml:space="preserve"> </w:t>
      </w:r>
      <w:r w:rsidRPr="003B62F6">
        <w:rPr>
          <w:rFonts w:asciiTheme="minorHAnsi" w:eastAsia="Book Antiqua" w:hAnsiTheme="minorHAnsi" w:cstheme="minorHAnsi"/>
          <w:w w:val="87"/>
          <w:position w:val="1"/>
        </w:rPr>
        <w:t>info</w:t>
      </w:r>
      <w:r w:rsidRPr="003B62F6">
        <w:rPr>
          <w:rFonts w:asciiTheme="minorHAnsi" w:eastAsia="Book Antiqua" w:hAnsiTheme="minorHAnsi" w:cstheme="minorHAnsi"/>
          <w:spacing w:val="-2"/>
          <w:w w:val="87"/>
          <w:position w:val="1"/>
        </w:rPr>
        <w:t>r</w:t>
      </w:r>
      <w:r w:rsidRPr="003B62F6">
        <w:rPr>
          <w:rFonts w:asciiTheme="minorHAnsi" w:eastAsia="Book Antiqua" w:hAnsiTheme="minorHAnsi" w:cstheme="minorHAnsi"/>
          <w:w w:val="87"/>
          <w:position w:val="1"/>
        </w:rPr>
        <w:t>m</w:t>
      </w:r>
      <w:r w:rsidRPr="003B62F6">
        <w:rPr>
          <w:rFonts w:asciiTheme="minorHAnsi" w:eastAsia="Book Antiqua" w:hAnsiTheme="minorHAnsi" w:cstheme="minorHAnsi"/>
          <w:spacing w:val="1"/>
          <w:w w:val="87"/>
          <w:position w:val="1"/>
        </w:rPr>
        <w:t>a</w:t>
      </w:r>
      <w:r w:rsidRPr="003B62F6">
        <w:rPr>
          <w:rFonts w:asciiTheme="minorHAnsi" w:eastAsia="Book Antiqua" w:hAnsiTheme="minorHAnsi" w:cstheme="minorHAnsi"/>
          <w:spacing w:val="-1"/>
          <w:w w:val="87"/>
          <w:position w:val="1"/>
        </w:rPr>
        <w:t>t</w:t>
      </w:r>
      <w:r w:rsidRPr="003B62F6">
        <w:rPr>
          <w:rFonts w:asciiTheme="minorHAnsi" w:eastAsia="Book Antiqua" w:hAnsiTheme="minorHAnsi" w:cstheme="minorHAnsi"/>
          <w:w w:val="87"/>
          <w:position w:val="1"/>
        </w:rPr>
        <w:t>ion</w:t>
      </w:r>
      <w:r w:rsidRPr="003B62F6">
        <w:rPr>
          <w:rFonts w:asciiTheme="minorHAnsi" w:eastAsia="Book Antiqua" w:hAnsiTheme="minorHAnsi" w:cstheme="minorHAnsi"/>
          <w:spacing w:val="16"/>
          <w:w w:val="87"/>
          <w:position w:val="1"/>
        </w:rPr>
        <w:t xml:space="preserve"> </w:t>
      </w:r>
      <w:r w:rsidRPr="003B62F6">
        <w:rPr>
          <w:rFonts w:asciiTheme="minorHAnsi" w:eastAsia="Book Antiqua" w:hAnsiTheme="minorHAnsi" w:cstheme="minorHAnsi"/>
          <w:spacing w:val="-1"/>
          <w:w w:val="87"/>
          <w:position w:val="1"/>
        </w:rPr>
        <w:t>s</w:t>
      </w:r>
      <w:r w:rsidRPr="003B62F6">
        <w:rPr>
          <w:rFonts w:asciiTheme="minorHAnsi" w:eastAsia="Book Antiqua" w:hAnsiTheme="minorHAnsi" w:cstheme="minorHAnsi"/>
          <w:w w:val="87"/>
          <w:position w:val="1"/>
        </w:rPr>
        <w:t>hould</w:t>
      </w:r>
      <w:r w:rsidRPr="003B62F6">
        <w:rPr>
          <w:rFonts w:asciiTheme="minorHAnsi" w:eastAsia="Book Antiqua" w:hAnsiTheme="minorHAnsi" w:cstheme="minorHAnsi"/>
          <w:spacing w:val="1"/>
          <w:w w:val="87"/>
          <w:position w:val="1"/>
        </w:rPr>
        <w:t xml:space="preserve"> </w:t>
      </w:r>
      <w:r w:rsidRPr="003B62F6">
        <w:rPr>
          <w:rFonts w:asciiTheme="minorHAnsi" w:eastAsia="Book Antiqua" w:hAnsiTheme="minorHAnsi" w:cstheme="minorHAnsi"/>
          <w:position w:val="1"/>
        </w:rPr>
        <w:t>go</w:t>
      </w:r>
    </w:p>
    <w:p w14:paraId="51395E21" w14:textId="77777777" w:rsidR="008C0245" w:rsidRPr="003B62F6" w:rsidRDefault="003B62F6">
      <w:pPr>
        <w:spacing w:line="120" w:lineRule="exact"/>
        <w:rPr>
          <w:rFonts w:asciiTheme="minorHAnsi" w:eastAsia="Book Antiqua" w:hAnsiTheme="minorHAnsi" w:cstheme="minorHAnsi"/>
        </w:rPr>
        <w:sectPr w:rsidR="008C0245" w:rsidRPr="003B62F6">
          <w:type w:val="continuous"/>
          <w:pgSz w:w="12240" w:h="15840"/>
          <w:pgMar w:top="1480" w:right="0" w:bottom="280" w:left="460" w:header="720" w:footer="720" w:gutter="0"/>
          <w:cols w:num="2" w:space="720" w:equalWidth="0">
            <w:col w:w="8364" w:space="518"/>
            <w:col w:w="2898"/>
          </w:cols>
        </w:sectPr>
      </w:pPr>
      <w:r w:rsidRPr="003B62F6">
        <w:rPr>
          <w:rFonts w:asciiTheme="minorHAnsi" w:eastAsia="Book Antiqua" w:hAnsiTheme="minorHAnsi" w:cstheme="minorHAnsi"/>
          <w:spacing w:val="1"/>
          <w:w w:val="87"/>
          <w:position w:val="1"/>
        </w:rPr>
        <w:t>a</w:t>
      </w:r>
      <w:r w:rsidRPr="003B62F6">
        <w:rPr>
          <w:rFonts w:asciiTheme="minorHAnsi" w:eastAsia="Book Antiqua" w:hAnsiTheme="minorHAnsi" w:cstheme="minorHAnsi"/>
          <w:w w:val="87"/>
          <w:position w:val="1"/>
        </w:rPr>
        <w:t>t</w:t>
      </w:r>
      <w:r w:rsidRPr="003B62F6">
        <w:rPr>
          <w:rFonts w:asciiTheme="minorHAnsi" w:eastAsia="Book Antiqua" w:hAnsiTheme="minorHAnsi" w:cstheme="minorHAnsi"/>
          <w:spacing w:val="4"/>
          <w:w w:val="87"/>
          <w:position w:val="1"/>
        </w:rPr>
        <w:t xml:space="preserve"> </w:t>
      </w:r>
      <w:r w:rsidRPr="003B62F6">
        <w:rPr>
          <w:rFonts w:asciiTheme="minorHAnsi" w:eastAsia="Book Antiqua" w:hAnsiTheme="minorHAnsi" w:cstheme="minorHAnsi"/>
          <w:spacing w:val="-1"/>
          <w:w w:val="87"/>
          <w:position w:val="1"/>
        </w:rPr>
        <w:t>t</w:t>
      </w:r>
      <w:r w:rsidRPr="003B62F6">
        <w:rPr>
          <w:rFonts w:asciiTheme="minorHAnsi" w:eastAsia="Book Antiqua" w:hAnsiTheme="minorHAnsi" w:cstheme="minorHAnsi"/>
          <w:w w:val="87"/>
          <w:position w:val="1"/>
        </w:rPr>
        <w:t>he</w:t>
      </w:r>
      <w:r w:rsidRPr="003B62F6">
        <w:rPr>
          <w:rFonts w:asciiTheme="minorHAnsi" w:eastAsia="Book Antiqua" w:hAnsiTheme="minorHAnsi" w:cstheme="minorHAnsi"/>
          <w:spacing w:val="5"/>
          <w:w w:val="87"/>
          <w:position w:val="1"/>
        </w:rPr>
        <w:t xml:space="preserve"> </w:t>
      </w:r>
      <w:r w:rsidRPr="003B62F6">
        <w:rPr>
          <w:rFonts w:asciiTheme="minorHAnsi" w:eastAsia="Book Antiqua" w:hAnsiTheme="minorHAnsi" w:cstheme="minorHAnsi"/>
          <w:w w:val="87"/>
          <w:position w:val="1"/>
        </w:rPr>
        <w:t>bo</w:t>
      </w:r>
      <w:r w:rsidRPr="003B62F6">
        <w:rPr>
          <w:rFonts w:asciiTheme="minorHAnsi" w:eastAsia="Book Antiqua" w:hAnsiTheme="minorHAnsi" w:cstheme="minorHAnsi"/>
          <w:spacing w:val="-1"/>
          <w:w w:val="87"/>
          <w:position w:val="1"/>
        </w:rPr>
        <w:t>t</w:t>
      </w:r>
      <w:r w:rsidRPr="003B62F6">
        <w:rPr>
          <w:rFonts w:asciiTheme="minorHAnsi" w:eastAsia="Book Antiqua" w:hAnsiTheme="minorHAnsi" w:cstheme="minorHAnsi"/>
          <w:w w:val="87"/>
          <w:position w:val="1"/>
        </w:rPr>
        <w:t>tom</w:t>
      </w:r>
      <w:r w:rsidRPr="003B62F6">
        <w:rPr>
          <w:rFonts w:asciiTheme="minorHAnsi" w:eastAsia="Book Antiqua" w:hAnsiTheme="minorHAnsi" w:cstheme="minorHAnsi"/>
          <w:spacing w:val="10"/>
          <w:w w:val="87"/>
          <w:position w:val="1"/>
        </w:rPr>
        <w:t xml:space="preserve"> </w:t>
      </w:r>
      <w:r w:rsidRPr="003B62F6">
        <w:rPr>
          <w:rFonts w:asciiTheme="minorHAnsi" w:eastAsia="Book Antiqua" w:hAnsiTheme="minorHAnsi" w:cstheme="minorHAnsi"/>
          <w:position w:val="1"/>
        </w:rPr>
        <w:t>of</w:t>
      </w:r>
      <w:r w:rsidRPr="003B62F6">
        <w:rPr>
          <w:rFonts w:asciiTheme="minorHAnsi" w:eastAsia="Book Antiqua" w:hAnsiTheme="minorHAnsi" w:cstheme="minorHAnsi"/>
          <w:spacing w:val="-6"/>
          <w:position w:val="1"/>
        </w:rPr>
        <w:t xml:space="preserve"> </w:t>
      </w:r>
      <w:r w:rsidRPr="003B62F6">
        <w:rPr>
          <w:rFonts w:asciiTheme="minorHAnsi" w:eastAsia="Book Antiqua" w:hAnsiTheme="minorHAnsi" w:cstheme="minorHAnsi"/>
          <w:w w:val="87"/>
          <w:position w:val="1"/>
        </w:rPr>
        <w:t>your</w:t>
      </w:r>
      <w:r w:rsidRPr="003B62F6">
        <w:rPr>
          <w:rFonts w:asciiTheme="minorHAnsi" w:eastAsia="Book Antiqua" w:hAnsiTheme="minorHAnsi" w:cstheme="minorHAnsi"/>
          <w:spacing w:val="4"/>
          <w:w w:val="87"/>
          <w:position w:val="1"/>
        </w:rPr>
        <w:t xml:space="preserve"> </w:t>
      </w:r>
      <w:r w:rsidRPr="003B62F6">
        <w:rPr>
          <w:rFonts w:asciiTheme="minorHAnsi" w:eastAsia="Book Antiqua" w:hAnsiTheme="minorHAnsi" w:cstheme="minorHAnsi"/>
          <w:position w:val="1"/>
        </w:rPr>
        <w:t>r</w:t>
      </w:r>
      <w:r w:rsidRPr="003B62F6">
        <w:rPr>
          <w:rFonts w:asciiTheme="minorHAnsi" w:eastAsia="Book Antiqua" w:hAnsiTheme="minorHAnsi" w:cstheme="minorHAnsi"/>
          <w:spacing w:val="1"/>
          <w:position w:val="1"/>
        </w:rPr>
        <w:t>e</w:t>
      </w:r>
      <w:r w:rsidRPr="003B62F6">
        <w:rPr>
          <w:rFonts w:asciiTheme="minorHAnsi" w:eastAsia="Book Antiqua" w:hAnsiTheme="minorHAnsi" w:cstheme="minorHAnsi"/>
          <w:spacing w:val="-1"/>
          <w:position w:val="1"/>
        </w:rPr>
        <w:t>s</w:t>
      </w:r>
      <w:r w:rsidRPr="003B62F6">
        <w:rPr>
          <w:rFonts w:asciiTheme="minorHAnsi" w:eastAsia="Book Antiqua" w:hAnsiTheme="minorHAnsi" w:cstheme="minorHAnsi"/>
          <w:position w:val="1"/>
        </w:rPr>
        <w:t>u</w:t>
      </w:r>
      <w:r w:rsidRPr="003B62F6">
        <w:rPr>
          <w:rFonts w:asciiTheme="minorHAnsi" w:eastAsia="Book Antiqua" w:hAnsiTheme="minorHAnsi" w:cstheme="minorHAnsi"/>
          <w:spacing w:val="-1"/>
          <w:position w:val="1"/>
        </w:rPr>
        <w:t>m</w:t>
      </w:r>
      <w:r w:rsidRPr="003B62F6">
        <w:rPr>
          <w:rFonts w:asciiTheme="minorHAnsi" w:eastAsia="Book Antiqua" w:hAnsiTheme="minorHAnsi" w:cstheme="minorHAnsi"/>
          <w:spacing w:val="1"/>
          <w:position w:val="1"/>
        </w:rPr>
        <w:t>e</w:t>
      </w:r>
      <w:r w:rsidRPr="003B62F6">
        <w:rPr>
          <w:rFonts w:asciiTheme="minorHAnsi" w:eastAsia="Book Antiqua" w:hAnsiTheme="minorHAnsi" w:cstheme="minorHAnsi"/>
          <w:position w:val="1"/>
        </w:rPr>
        <w:t>.</w:t>
      </w:r>
    </w:p>
    <w:p w14:paraId="20DD071C" w14:textId="77777777" w:rsidR="008C0245" w:rsidRPr="003B62F6" w:rsidRDefault="003B62F6">
      <w:pPr>
        <w:spacing w:before="98"/>
        <w:ind w:left="106"/>
        <w:rPr>
          <w:rFonts w:asciiTheme="minorHAnsi" w:hAnsiTheme="minorHAnsi" w:cstheme="minorHAnsi"/>
        </w:rPr>
      </w:pPr>
      <w:r w:rsidRPr="003B62F6">
        <w:rPr>
          <w:rFonts w:asciiTheme="minorHAnsi" w:hAnsiTheme="minorHAnsi" w:cstheme="minorHAnsi"/>
        </w:rPr>
        <w:lastRenderedPageBreak/>
        <w:pict w14:anchorId="1D0D4E76">
          <v:shape id="_x0000_i1026" type="#_x0000_t75" style="width:1.65pt;height:.85pt">
            <v:imagedata r:id="rId7" o:title=""/>
          </v:shape>
        </w:pict>
      </w:r>
    </w:p>
    <w:p w14:paraId="5A667EF5" w14:textId="77777777" w:rsidR="008C0245" w:rsidRPr="003B62F6" w:rsidRDefault="008C0245">
      <w:pPr>
        <w:spacing w:before="7" w:line="180" w:lineRule="exact"/>
        <w:rPr>
          <w:rFonts w:asciiTheme="minorHAnsi" w:hAnsiTheme="minorHAnsi" w:cstheme="minorHAnsi"/>
        </w:rPr>
      </w:pPr>
    </w:p>
    <w:p w14:paraId="29216947" w14:textId="77777777" w:rsidR="008C0245" w:rsidRPr="003B62F6" w:rsidRDefault="003B62F6">
      <w:pPr>
        <w:spacing w:before="44" w:line="120" w:lineRule="exact"/>
        <w:ind w:left="6762" w:right="86"/>
        <w:rPr>
          <w:rFonts w:asciiTheme="minorHAnsi" w:eastAsia="Book Antiqua" w:hAnsiTheme="minorHAnsi" w:cstheme="minorHAnsi"/>
        </w:rPr>
      </w:pPr>
      <w:r w:rsidRPr="003B62F6">
        <w:rPr>
          <w:rFonts w:asciiTheme="minorHAnsi" w:hAnsiTheme="minorHAnsi" w:cstheme="minorHAnsi"/>
          <w:i/>
          <w:spacing w:val="1"/>
          <w:w w:val="95"/>
        </w:rPr>
        <w:t>[</w:t>
      </w:r>
      <w:r w:rsidRPr="003B62F6">
        <w:rPr>
          <w:rFonts w:asciiTheme="minorHAnsi" w:hAnsiTheme="minorHAnsi" w:cstheme="minorHAnsi"/>
          <w:i/>
          <w:spacing w:val="-1"/>
          <w:w w:val="95"/>
        </w:rPr>
        <w:t>D</w:t>
      </w:r>
      <w:r w:rsidRPr="003B62F6">
        <w:rPr>
          <w:rFonts w:asciiTheme="minorHAnsi" w:hAnsiTheme="minorHAnsi" w:cstheme="minorHAnsi"/>
          <w:i/>
          <w:w w:val="95"/>
        </w:rPr>
        <w:t xml:space="preserve">O </w:t>
      </w:r>
      <w:r w:rsidRPr="003B62F6">
        <w:rPr>
          <w:rFonts w:asciiTheme="minorHAnsi" w:hAnsiTheme="minorHAnsi" w:cstheme="minorHAnsi"/>
          <w:i/>
          <w:spacing w:val="2"/>
        </w:rPr>
        <w:t>N</w:t>
      </w:r>
      <w:r w:rsidRPr="003B62F6">
        <w:rPr>
          <w:rFonts w:asciiTheme="minorHAnsi" w:hAnsiTheme="minorHAnsi" w:cstheme="minorHAnsi"/>
          <w:i/>
          <w:spacing w:val="-1"/>
        </w:rPr>
        <w:t>O</w:t>
      </w:r>
      <w:r w:rsidRPr="003B62F6">
        <w:rPr>
          <w:rFonts w:asciiTheme="minorHAnsi" w:hAnsiTheme="minorHAnsi" w:cstheme="minorHAnsi"/>
          <w:i/>
        </w:rPr>
        <w:t>T</w:t>
      </w:r>
      <w:r w:rsidRPr="003B62F6">
        <w:rPr>
          <w:rFonts w:asciiTheme="minorHAnsi" w:hAnsiTheme="minorHAnsi" w:cstheme="minorHAnsi"/>
          <w:i/>
          <w:spacing w:val="17"/>
        </w:rPr>
        <w:t xml:space="preserve"> </w:t>
      </w:r>
      <w:r w:rsidRPr="003B62F6">
        <w:rPr>
          <w:rFonts w:asciiTheme="minorHAnsi" w:hAnsiTheme="minorHAnsi" w:cstheme="minorHAnsi"/>
          <w:i/>
        </w:rPr>
        <w:t>M</w:t>
      </w:r>
      <w:r w:rsidRPr="003B62F6">
        <w:rPr>
          <w:rFonts w:asciiTheme="minorHAnsi" w:hAnsiTheme="minorHAnsi" w:cstheme="minorHAnsi"/>
          <w:i/>
          <w:spacing w:val="-3"/>
        </w:rPr>
        <w:t>E</w:t>
      </w:r>
      <w:r w:rsidRPr="003B62F6">
        <w:rPr>
          <w:rFonts w:asciiTheme="minorHAnsi" w:hAnsiTheme="minorHAnsi" w:cstheme="minorHAnsi"/>
          <w:i/>
          <w:spacing w:val="2"/>
        </w:rPr>
        <w:t>N</w:t>
      </w:r>
      <w:r w:rsidRPr="003B62F6">
        <w:rPr>
          <w:rFonts w:asciiTheme="minorHAnsi" w:hAnsiTheme="minorHAnsi" w:cstheme="minorHAnsi"/>
          <w:i/>
          <w:spacing w:val="-1"/>
        </w:rPr>
        <w:t>T</w:t>
      </w:r>
      <w:r w:rsidRPr="003B62F6">
        <w:rPr>
          <w:rFonts w:asciiTheme="minorHAnsi" w:hAnsiTheme="minorHAnsi" w:cstheme="minorHAnsi"/>
          <w:i/>
        </w:rPr>
        <w:t>I</w:t>
      </w:r>
      <w:r w:rsidRPr="003B62F6">
        <w:rPr>
          <w:rFonts w:asciiTheme="minorHAnsi" w:hAnsiTheme="minorHAnsi" w:cstheme="minorHAnsi"/>
          <w:i/>
          <w:spacing w:val="-1"/>
        </w:rPr>
        <w:t>O</w:t>
      </w:r>
      <w:r w:rsidRPr="003B62F6">
        <w:rPr>
          <w:rFonts w:asciiTheme="minorHAnsi" w:hAnsiTheme="minorHAnsi" w:cstheme="minorHAnsi"/>
          <w:i/>
        </w:rPr>
        <w:t>N</w:t>
      </w:r>
      <w:r w:rsidRPr="003B62F6">
        <w:rPr>
          <w:rFonts w:asciiTheme="minorHAnsi" w:hAnsiTheme="minorHAnsi" w:cstheme="minorHAnsi"/>
          <w:i/>
          <w:spacing w:val="3"/>
        </w:rPr>
        <w:t xml:space="preserve"> </w:t>
      </w:r>
      <w:r w:rsidRPr="003B62F6">
        <w:rPr>
          <w:rFonts w:asciiTheme="minorHAnsi" w:hAnsiTheme="minorHAnsi" w:cstheme="minorHAnsi"/>
          <w:i/>
          <w:spacing w:val="-1"/>
        </w:rPr>
        <w:t>R</w:t>
      </w:r>
      <w:r w:rsidRPr="003B62F6">
        <w:rPr>
          <w:rFonts w:asciiTheme="minorHAnsi" w:hAnsiTheme="minorHAnsi" w:cstheme="minorHAnsi"/>
          <w:i/>
          <w:spacing w:val="1"/>
        </w:rPr>
        <w:t>E</w:t>
      </w:r>
      <w:r w:rsidRPr="003B62F6">
        <w:rPr>
          <w:rFonts w:asciiTheme="minorHAnsi" w:hAnsiTheme="minorHAnsi" w:cstheme="minorHAnsi"/>
          <w:i/>
          <w:spacing w:val="-1"/>
        </w:rPr>
        <w:t>F</w:t>
      </w:r>
      <w:r w:rsidRPr="003B62F6">
        <w:rPr>
          <w:rFonts w:asciiTheme="minorHAnsi" w:hAnsiTheme="minorHAnsi" w:cstheme="minorHAnsi"/>
          <w:i/>
          <w:spacing w:val="1"/>
        </w:rPr>
        <w:t>E</w:t>
      </w:r>
      <w:r w:rsidRPr="003B62F6">
        <w:rPr>
          <w:rFonts w:asciiTheme="minorHAnsi" w:hAnsiTheme="minorHAnsi" w:cstheme="minorHAnsi"/>
          <w:i/>
          <w:spacing w:val="-1"/>
        </w:rPr>
        <w:t>R</w:t>
      </w:r>
      <w:r w:rsidRPr="003B62F6">
        <w:rPr>
          <w:rFonts w:asciiTheme="minorHAnsi" w:hAnsiTheme="minorHAnsi" w:cstheme="minorHAnsi"/>
          <w:i/>
          <w:spacing w:val="1"/>
        </w:rPr>
        <w:t>E</w:t>
      </w:r>
      <w:r w:rsidRPr="003B62F6">
        <w:rPr>
          <w:rFonts w:asciiTheme="minorHAnsi" w:hAnsiTheme="minorHAnsi" w:cstheme="minorHAnsi"/>
          <w:i/>
          <w:spacing w:val="2"/>
        </w:rPr>
        <w:t>N</w:t>
      </w:r>
      <w:r w:rsidRPr="003B62F6">
        <w:rPr>
          <w:rFonts w:asciiTheme="minorHAnsi" w:hAnsiTheme="minorHAnsi" w:cstheme="minorHAnsi"/>
          <w:i/>
        </w:rPr>
        <w:t>C</w:t>
      </w:r>
      <w:r w:rsidRPr="003B62F6">
        <w:rPr>
          <w:rFonts w:asciiTheme="minorHAnsi" w:hAnsiTheme="minorHAnsi" w:cstheme="minorHAnsi"/>
          <w:i/>
          <w:spacing w:val="1"/>
        </w:rPr>
        <w:t>E</w:t>
      </w:r>
      <w:r w:rsidRPr="003B62F6">
        <w:rPr>
          <w:rFonts w:asciiTheme="minorHAnsi" w:hAnsiTheme="minorHAnsi" w:cstheme="minorHAnsi"/>
          <w:i/>
          <w:spacing w:val="-2"/>
        </w:rPr>
        <w:t>S</w:t>
      </w:r>
      <w:r w:rsidRPr="003B62F6">
        <w:rPr>
          <w:rFonts w:asciiTheme="minorHAnsi" w:hAnsiTheme="minorHAnsi" w:cstheme="minorHAnsi"/>
          <w:i/>
          <w:spacing w:val="2"/>
        </w:rPr>
        <w:t>]</w:t>
      </w:r>
      <w:r w:rsidRPr="003B62F6">
        <w:rPr>
          <w:rFonts w:asciiTheme="minorHAnsi" w:hAnsiTheme="minorHAnsi" w:cstheme="minorHAnsi"/>
          <w:spacing w:val="-1"/>
        </w:rPr>
        <w:t>C</w:t>
      </w:r>
      <w:r w:rsidRPr="003B62F6">
        <w:rPr>
          <w:rFonts w:asciiTheme="minorHAnsi" w:hAnsiTheme="minorHAnsi" w:cstheme="minorHAnsi"/>
        </w:rPr>
        <w:t>omm</w:t>
      </w:r>
      <w:r w:rsidRPr="003B62F6">
        <w:rPr>
          <w:rFonts w:asciiTheme="minorHAnsi" w:hAnsiTheme="minorHAnsi" w:cstheme="minorHAnsi"/>
          <w:spacing w:val="1"/>
        </w:rPr>
        <w:t>e</w:t>
      </w:r>
      <w:r w:rsidRPr="003B62F6">
        <w:rPr>
          <w:rFonts w:asciiTheme="minorHAnsi" w:hAnsiTheme="minorHAnsi" w:cstheme="minorHAnsi"/>
          <w:spacing w:val="-1"/>
        </w:rPr>
        <w:t>n</w:t>
      </w:r>
      <w:r w:rsidRPr="003B62F6">
        <w:rPr>
          <w:rFonts w:asciiTheme="minorHAnsi" w:hAnsiTheme="minorHAnsi" w:cstheme="minorHAnsi"/>
        </w:rPr>
        <w:t>t</w:t>
      </w:r>
      <w:r w:rsidRPr="003B62F6">
        <w:rPr>
          <w:rFonts w:asciiTheme="minorHAnsi" w:hAnsiTheme="minorHAnsi" w:cstheme="minorHAnsi"/>
          <w:spacing w:val="-7"/>
        </w:rPr>
        <w:t xml:space="preserve"> </w:t>
      </w:r>
      <w:r w:rsidRPr="003B62F6">
        <w:rPr>
          <w:rFonts w:asciiTheme="minorHAnsi" w:hAnsiTheme="minorHAnsi" w:cstheme="minorHAnsi"/>
        </w:rPr>
        <w:t>[W</w:t>
      </w:r>
      <w:r w:rsidRPr="003B62F6">
        <w:rPr>
          <w:rFonts w:asciiTheme="minorHAnsi" w:hAnsiTheme="minorHAnsi" w:cstheme="minorHAnsi"/>
          <w:spacing w:val="-1"/>
        </w:rPr>
        <w:t>U</w:t>
      </w:r>
      <w:r w:rsidRPr="003B62F6">
        <w:rPr>
          <w:rFonts w:asciiTheme="minorHAnsi" w:hAnsiTheme="minorHAnsi" w:cstheme="minorHAnsi"/>
        </w:rPr>
        <w:t>7]:</w:t>
      </w:r>
      <w:r w:rsidRPr="003B62F6">
        <w:rPr>
          <w:rFonts w:asciiTheme="minorHAnsi" w:hAnsiTheme="minorHAnsi" w:cstheme="minorHAnsi"/>
          <w:spacing w:val="11"/>
        </w:rPr>
        <w:t xml:space="preserve"> </w:t>
      </w:r>
      <w:r w:rsidRPr="003B62F6">
        <w:rPr>
          <w:rFonts w:asciiTheme="minorHAnsi" w:hAnsiTheme="minorHAnsi" w:cstheme="minorHAnsi"/>
          <w:spacing w:val="-1"/>
        </w:rPr>
        <w:t>D</w:t>
      </w:r>
      <w:r w:rsidRPr="003B62F6">
        <w:rPr>
          <w:rFonts w:asciiTheme="minorHAnsi" w:hAnsiTheme="minorHAnsi" w:cstheme="minorHAnsi"/>
        </w:rPr>
        <w:t>o</w:t>
      </w:r>
      <w:r w:rsidRPr="003B62F6">
        <w:rPr>
          <w:rFonts w:asciiTheme="minorHAnsi" w:hAnsiTheme="minorHAnsi" w:cstheme="minorHAnsi"/>
          <w:spacing w:val="2"/>
        </w:rPr>
        <w:t xml:space="preserve"> </w:t>
      </w:r>
      <w:r w:rsidRPr="003B62F6">
        <w:rPr>
          <w:rFonts w:asciiTheme="minorHAnsi" w:hAnsiTheme="minorHAnsi" w:cstheme="minorHAnsi"/>
          <w:spacing w:val="-1"/>
        </w:rPr>
        <w:t>n</w:t>
      </w:r>
      <w:r w:rsidRPr="003B62F6">
        <w:rPr>
          <w:rFonts w:asciiTheme="minorHAnsi" w:hAnsiTheme="minorHAnsi" w:cstheme="minorHAnsi"/>
        </w:rPr>
        <w:t>ot</w:t>
      </w:r>
      <w:r w:rsidRPr="003B62F6">
        <w:rPr>
          <w:rFonts w:asciiTheme="minorHAnsi" w:hAnsiTheme="minorHAnsi" w:cstheme="minorHAnsi"/>
          <w:spacing w:val="13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in</w:t>
      </w:r>
      <w:r w:rsidRPr="003B62F6">
        <w:rPr>
          <w:rFonts w:asciiTheme="minorHAnsi" w:eastAsia="Book Antiqua" w:hAnsiTheme="minorHAnsi" w:cstheme="minorHAnsi"/>
          <w:spacing w:val="-1"/>
          <w:w w:val="88"/>
        </w:rPr>
        <w:t>c</w:t>
      </w:r>
      <w:r w:rsidRPr="003B62F6">
        <w:rPr>
          <w:rFonts w:asciiTheme="minorHAnsi" w:eastAsia="Book Antiqua" w:hAnsiTheme="minorHAnsi" w:cstheme="minorHAnsi"/>
          <w:w w:val="88"/>
        </w:rPr>
        <w:t>l</w:t>
      </w:r>
      <w:r w:rsidRPr="003B62F6">
        <w:rPr>
          <w:rFonts w:asciiTheme="minorHAnsi" w:eastAsia="Book Antiqua" w:hAnsiTheme="minorHAnsi" w:cstheme="minorHAnsi"/>
          <w:w w:val="88"/>
        </w:rPr>
        <w:t>ude</w:t>
      </w:r>
      <w:r w:rsidRPr="003B62F6">
        <w:rPr>
          <w:rFonts w:asciiTheme="minorHAnsi" w:eastAsia="Book Antiqua" w:hAnsiTheme="minorHAnsi" w:cstheme="minorHAnsi"/>
          <w:spacing w:val="8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</w:rPr>
        <w:t>r</w:t>
      </w:r>
      <w:r w:rsidRPr="003B62F6">
        <w:rPr>
          <w:rFonts w:asciiTheme="minorHAnsi" w:eastAsia="Book Antiqua" w:hAnsiTheme="minorHAnsi" w:cstheme="minorHAnsi"/>
          <w:spacing w:val="1"/>
        </w:rPr>
        <w:t>e</w:t>
      </w:r>
      <w:r w:rsidRPr="003B62F6">
        <w:rPr>
          <w:rFonts w:asciiTheme="minorHAnsi" w:eastAsia="Book Antiqua" w:hAnsiTheme="minorHAnsi" w:cstheme="minorHAnsi"/>
          <w:spacing w:val="-2"/>
        </w:rPr>
        <w:t>f</w:t>
      </w:r>
      <w:r w:rsidRPr="003B62F6">
        <w:rPr>
          <w:rFonts w:asciiTheme="minorHAnsi" w:eastAsia="Book Antiqua" w:hAnsiTheme="minorHAnsi" w:cstheme="minorHAnsi"/>
          <w:spacing w:val="1"/>
        </w:rPr>
        <w:t>e</w:t>
      </w:r>
      <w:r w:rsidRPr="003B62F6">
        <w:rPr>
          <w:rFonts w:asciiTheme="minorHAnsi" w:eastAsia="Book Antiqua" w:hAnsiTheme="minorHAnsi" w:cstheme="minorHAnsi"/>
        </w:rPr>
        <w:t>r</w:t>
      </w:r>
      <w:r w:rsidRPr="003B62F6">
        <w:rPr>
          <w:rFonts w:asciiTheme="minorHAnsi" w:eastAsia="Book Antiqua" w:hAnsiTheme="minorHAnsi" w:cstheme="minorHAnsi"/>
          <w:spacing w:val="1"/>
        </w:rPr>
        <w:t>e</w:t>
      </w:r>
      <w:r w:rsidRPr="003B62F6">
        <w:rPr>
          <w:rFonts w:asciiTheme="minorHAnsi" w:eastAsia="Book Antiqua" w:hAnsiTheme="minorHAnsi" w:cstheme="minorHAnsi"/>
        </w:rPr>
        <w:t>n</w:t>
      </w:r>
      <w:r w:rsidRPr="003B62F6">
        <w:rPr>
          <w:rFonts w:asciiTheme="minorHAnsi" w:eastAsia="Book Antiqua" w:hAnsiTheme="minorHAnsi" w:cstheme="minorHAnsi"/>
          <w:spacing w:val="-1"/>
        </w:rPr>
        <w:t>c</w:t>
      </w:r>
      <w:r w:rsidRPr="003B62F6">
        <w:rPr>
          <w:rFonts w:asciiTheme="minorHAnsi" w:eastAsia="Book Antiqua" w:hAnsiTheme="minorHAnsi" w:cstheme="minorHAnsi"/>
          <w:spacing w:val="1"/>
        </w:rPr>
        <w:t>e</w:t>
      </w:r>
      <w:r w:rsidRPr="003B62F6">
        <w:rPr>
          <w:rFonts w:asciiTheme="minorHAnsi" w:eastAsia="Book Antiqua" w:hAnsiTheme="minorHAnsi" w:cstheme="minorHAnsi"/>
        </w:rPr>
        <w:t xml:space="preserve">s </w:t>
      </w:r>
      <w:r w:rsidRPr="003B62F6">
        <w:rPr>
          <w:rFonts w:asciiTheme="minorHAnsi" w:eastAsia="Book Antiqua" w:hAnsiTheme="minorHAnsi" w:cstheme="minorHAnsi"/>
          <w:w w:val="90"/>
        </w:rPr>
        <w:t>or‘R</w:t>
      </w:r>
      <w:r w:rsidRPr="003B62F6">
        <w:rPr>
          <w:rFonts w:asciiTheme="minorHAnsi" w:eastAsia="Book Antiqua" w:hAnsiTheme="minorHAnsi" w:cstheme="minorHAnsi"/>
          <w:spacing w:val="1"/>
          <w:w w:val="90"/>
        </w:rPr>
        <w:t>e</w:t>
      </w:r>
      <w:r w:rsidRPr="003B62F6">
        <w:rPr>
          <w:rFonts w:asciiTheme="minorHAnsi" w:eastAsia="Book Antiqua" w:hAnsiTheme="minorHAnsi" w:cstheme="minorHAnsi"/>
          <w:w w:val="90"/>
        </w:rPr>
        <w:t>f</w:t>
      </w:r>
      <w:r w:rsidRPr="003B62F6">
        <w:rPr>
          <w:rFonts w:asciiTheme="minorHAnsi" w:eastAsia="Book Antiqua" w:hAnsiTheme="minorHAnsi" w:cstheme="minorHAnsi"/>
          <w:spacing w:val="1"/>
          <w:w w:val="90"/>
        </w:rPr>
        <w:t>e</w:t>
      </w:r>
      <w:r w:rsidRPr="003B62F6">
        <w:rPr>
          <w:rFonts w:asciiTheme="minorHAnsi" w:eastAsia="Book Antiqua" w:hAnsiTheme="minorHAnsi" w:cstheme="minorHAnsi"/>
          <w:spacing w:val="-2"/>
          <w:w w:val="90"/>
        </w:rPr>
        <w:t>r</w:t>
      </w:r>
      <w:r w:rsidRPr="003B62F6">
        <w:rPr>
          <w:rFonts w:asciiTheme="minorHAnsi" w:eastAsia="Book Antiqua" w:hAnsiTheme="minorHAnsi" w:cstheme="minorHAnsi"/>
          <w:spacing w:val="1"/>
          <w:w w:val="90"/>
        </w:rPr>
        <w:t>e</w:t>
      </w:r>
      <w:r w:rsidRPr="003B62F6">
        <w:rPr>
          <w:rFonts w:asciiTheme="minorHAnsi" w:eastAsia="Book Antiqua" w:hAnsiTheme="minorHAnsi" w:cstheme="minorHAnsi"/>
          <w:w w:val="90"/>
        </w:rPr>
        <w:t>n</w:t>
      </w:r>
      <w:r w:rsidRPr="003B62F6">
        <w:rPr>
          <w:rFonts w:asciiTheme="minorHAnsi" w:eastAsia="Book Antiqua" w:hAnsiTheme="minorHAnsi" w:cstheme="minorHAnsi"/>
          <w:spacing w:val="1"/>
          <w:w w:val="90"/>
        </w:rPr>
        <w:t>ce</w:t>
      </w:r>
      <w:r w:rsidRPr="003B62F6">
        <w:rPr>
          <w:rFonts w:asciiTheme="minorHAnsi" w:eastAsia="Book Antiqua" w:hAnsiTheme="minorHAnsi" w:cstheme="minorHAnsi"/>
          <w:w w:val="90"/>
        </w:rPr>
        <w:t>s</w:t>
      </w:r>
      <w:r w:rsidRPr="003B62F6">
        <w:rPr>
          <w:rFonts w:asciiTheme="minorHAnsi" w:eastAsia="Book Antiqua" w:hAnsiTheme="minorHAnsi" w:cstheme="minorHAnsi"/>
          <w:spacing w:val="27"/>
          <w:w w:val="90"/>
        </w:rPr>
        <w:t xml:space="preserve"> </w:t>
      </w:r>
      <w:r w:rsidRPr="003B62F6">
        <w:rPr>
          <w:rFonts w:asciiTheme="minorHAnsi" w:eastAsia="Book Antiqua" w:hAnsiTheme="minorHAnsi" w:cstheme="minorHAnsi"/>
          <w:spacing w:val="-1"/>
          <w:w w:val="90"/>
        </w:rPr>
        <w:t>A</w:t>
      </w:r>
      <w:r w:rsidRPr="003B62F6">
        <w:rPr>
          <w:rFonts w:asciiTheme="minorHAnsi" w:eastAsia="Book Antiqua" w:hAnsiTheme="minorHAnsi" w:cstheme="minorHAnsi"/>
          <w:w w:val="90"/>
        </w:rPr>
        <w:t>v</w:t>
      </w:r>
      <w:r w:rsidRPr="003B62F6">
        <w:rPr>
          <w:rFonts w:asciiTheme="minorHAnsi" w:eastAsia="Book Antiqua" w:hAnsiTheme="minorHAnsi" w:cstheme="minorHAnsi"/>
          <w:spacing w:val="1"/>
          <w:w w:val="90"/>
        </w:rPr>
        <w:t>a</w:t>
      </w:r>
      <w:r w:rsidRPr="003B62F6">
        <w:rPr>
          <w:rFonts w:asciiTheme="minorHAnsi" w:eastAsia="Book Antiqua" w:hAnsiTheme="minorHAnsi" w:cstheme="minorHAnsi"/>
          <w:spacing w:val="-1"/>
          <w:w w:val="90"/>
        </w:rPr>
        <w:t>i</w:t>
      </w:r>
      <w:r w:rsidRPr="003B62F6">
        <w:rPr>
          <w:rFonts w:asciiTheme="minorHAnsi" w:eastAsia="Book Antiqua" w:hAnsiTheme="minorHAnsi" w:cstheme="minorHAnsi"/>
          <w:w w:val="90"/>
        </w:rPr>
        <w:t>l</w:t>
      </w:r>
      <w:r w:rsidRPr="003B62F6">
        <w:rPr>
          <w:rFonts w:asciiTheme="minorHAnsi" w:eastAsia="Book Antiqua" w:hAnsiTheme="minorHAnsi" w:cstheme="minorHAnsi"/>
          <w:spacing w:val="1"/>
          <w:w w:val="90"/>
        </w:rPr>
        <w:t>a</w:t>
      </w:r>
      <w:r w:rsidRPr="003B62F6">
        <w:rPr>
          <w:rFonts w:asciiTheme="minorHAnsi" w:eastAsia="Book Antiqua" w:hAnsiTheme="minorHAnsi" w:cstheme="minorHAnsi"/>
          <w:w w:val="90"/>
        </w:rPr>
        <w:t>b</w:t>
      </w:r>
      <w:r w:rsidRPr="003B62F6">
        <w:rPr>
          <w:rFonts w:asciiTheme="minorHAnsi" w:eastAsia="Book Antiqua" w:hAnsiTheme="minorHAnsi" w:cstheme="minorHAnsi"/>
          <w:spacing w:val="-1"/>
          <w:w w:val="90"/>
        </w:rPr>
        <w:t>l</w:t>
      </w:r>
      <w:r w:rsidRPr="003B62F6">
        <w:rPr>
          <w:rFonts w:asciiTheme="minorHAnsi" w:eastAsia="Book Antiqua" w:hAnsiTheme="minorHAnsi" w:cstheme="minorHAnsi"/>
          <w:w w:val="90"/>
        </w:rPr>
        <w:t>e</w:t>
      </w:r>
      <w:r w:rsidRPr="003B62F6">
        <w:rPr>
          <w:rFonts w:asciiTheme="minorHAnsi" w:eastAsia="Book Antiqua" w:hAnsiTheme="minorHAnsi" w:cstheme="minorHAnsi"/>
          <w:spacing w:val="9"/>
          <w:w w:val="90"/>
        </w:rPr>
        <w:t xml:space="preserve"> </w:t>
      </w:r>
      <w:r w:rsidRPr="003B62F6">
        <w:rPr>
          <w:rFonts w:asciiTheme="minorHAnsi" w:eastAsia="Book Antiqua" w:hAnsiTheme="minorHAnsi" w:cstheme="minorHAnsi"/>
          <w:spacing w:val="-1"/>
          <w:w w:val="90"/>
        </w:rPr>
        <w:t>U</w:t>
      </w:r>
      <w:r w:rsidRPr="003B62F6">
        <w:rPr>
          <w:rFonts w:asciiTheme="minorHAnsi" w:eastAsia="Book Antiqua" w:hAnsiTheme="minorHAnsi" w:cstheme="minorHAnsi"/>
          <w:w w:val="90"/>
        </w:rPr>
        <w:t>pon</w:t>
      </w:r>
      <w:r w:rsidRPr="003B62F6">
        <w:rPr>
          <w:rFonts w:asciiTheme="minorHAnsi" w:eastAsia="Book Antiqua" w:hAnsiTheme="minorHAnsi" w:cstheme="minorHAnsi"/>
          <w:spacing w:val="-2"/>
          <w:w w:val="90"/>
        </w:rPr>
        <w:t xml:space="preserve"> R</w:t>
      </w:r>
      <w:r w:rsidRPr="003B62F6">
        <w:rPr>
          <w:rFonts w:asciiTheme="minorHAnsi" w:eastAsia="Book Antiqua" w:hAnsiTheme="minorHAnsi" w:cstheme="minorHAnsi"/>
          <w:spacing w:val="1"/>
          <w:w w:val="92"/>
        </w:rPr>
        <w:t>e</w:t>
      </w:r>
      <w:r w:rsidRPr="003B62F6">
        <w:rPr>
          <w:rFonts w:asciiTheme="minorHAnsi" w:eastAsia="Book Antiqua" w:hAnsiTheme="minorHAnsi" w:cstheme="minorHAnsi"/>
          <w:w w:val="87"/>
        </w:rPr>
        <w:t>qu</w:t>
      </w:r>
      <w:r w:rsidRPr="003B62F6">
        <w:rPr>
          <w:rFonts w:asciiTheme="minorHAnsi" w:eastAsia="Book Antiqua" w:hAnsiTheme="minorHAnsi" w:cstheme="minorHAnsi"/>
          <w:spacing w:val="1"/>
          <w:w w:val="87"/>
        </w:rPr>
        <w:t>e</w:t>
      </w:r>
      <w:r w:rsidRPr="003B62F6">
        <w:rPr>
          <w:rFonts w:asciiTheme="minorHAnsi" w:eastAsia="Book Antiqua" w:hAnsiTheme="minorHAnsi" w:cstheme="minorHAnsi"/>
          <w:spacing w:val="-1"/>
          <w:w w:val="91"/>
        </w:rPr>
        <w:t>s</w:t>
      </w:r>
      <w:r w:rsidRPr="003B62F6">
        <w:rPr>
          <w:rFonts w:asciiTheme="minorHAnsi" w:eastAsia="Book Antiqua" w:hAnsiTheme="minorHAnsi" w:cstheme="minorHAnsi"/>
          <w:w w:val="85"/>
        </w:rPr>
        <w:t>t</w:t>
      </w:r>
      <w:r w:rsidRPr="003B62F6">
        <w:rPr>
          <w:rFonts w:asciiTheme="minorHAnsi" w:eastAsia="Book Antiqua" w:hAnsiTheme="minorHAnsi" w:cstheme="minorHAnsi"/>
          <w:w w:val="120"/>
        </w:rPr>
        <w:t>’</w:t>
      </w:r>
      <w:r w:rsidRPr="003B62F6">
        <w:rPr>
          <w:rFonts w:asciiTheme="minorHAnsi" w:eastAsia="Book Antiqua" w:hAnsiTheme="minorHAnsi" w:cstheme="minorHAnsi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on</w:t>
      </w:r>
      <w:r w:rsidRPr="003B62F6">
        <w:rPr>
          <w:rFonts w:asciiTheme="minorHAnsi" w:eastAsia="Book Antiqua" w:hAnsiTheme="minorHAnsi" w:cstheme="minorHAnsi"/>
          <w:spacing w:val="4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  <w:w w:val="88"/>
        </w:rPr>
        <w:t>yourr</w:t>
      </w:r>
      <w:r w:rsidRPr="003B62F6">
        <w:rPr>
          <w:rFonts w:asciiTheme="minorHAnsi" w:eastAsia="Book Antiqua" w:hAnsiTheme="minorHAnsi" w:cstheme="minorHAnsi"/>
          <w:spacing w:val="1"/>
          <w:w w:val="88"/>
        </w:rPr>
        <w:t>e</w:t>
      </w:r>
      <w:r w:rsidRPr="003B62F6">
        <w:rPr>
          <w:rFonts w:asciiTheme="minorHAnsi" w:eastAsia="Book Antiqua" w:hAnsiTheme="minorHAnsi" w:cstheme="minorHAnsi"/>
          <w:spacing w:val="-1"/>
          <w:w w:val="88"/>
        </w:rPr>
        <w:t>s</w:t>
      </w:r>
      <w:r w:rsidRPr="003B62F6">
        <w:rPr>
          <w:rFonts w:asciiTheme="minorHAnsi" w:eastAsia="Book Antiqua" w:hAnsiTheme="minorHAnsi" w:cstheme="minorHAnsi"/>
          <w:w w:val="88"/>
        </w:rPr>
        <w:t>u</w:t>
      </w:r>
      <w:r w:rsidRPr="003B62F6">
        <w:rPr>
          <w:rFonts w:asciiTheme="minorHAnsi" w:eastAsia="Book Antiqua" w:hAnsiTheme="minorHAnsi" w:cstheme="minorHAnsi"/>
          <w:spacing w:val="-1"/>
          <w:w w:val="88"/>
        </w:rPr>
        <w:t>m</w:t>
      </w:r>
      <w:r w:rsidRPr="003B62F6">
        <w:rPr>
          <w:rFonts w:asciiTheme="minorHAnsi" w:eastAsia="Book Antiqua" w:hAnsiTheme="minorHAnsi" w:cstheme="minorHAnsi"/>
          <w:spacing w:val="1"/>
          <w:w w:val="88"/>
        </w:rPr>
        <w:t>e</w:t>
      </w:r>
      <w:r w:rsidRPr="003B62F6">
        <w:rPr>
          <w:rFonts w:asciiTheme="minorHAnsi" w:eastAsia="Book Antiqua" w:hAnsiTheme="minorHAnsi" w:cstheme="minorHAnsi"/>
          <w:w w:val="88"/>
        </w:rPr>
        <w:t>.</w:t>
      </w:r>
      <w:r w:rsidRPr="003B62F6">
        <w:rPr>
          <w:rFonts w:asciiTheme="minorHAnsi" w:eastAsia="Book Antiqua" w:hAnsiTheme="minorHAnsi" w:cstheme="minorHAnsi"/>
          <w:spacing w:val="4"/>
          <w:w w:val="88"/>
        </w:rPr>
        <w:t xml:space="preserve"> </w:t>
      </w:r>
      <w:r w:rsidRPr="003B62F6">
        <w:rPr>
          <w:rFonts w:asciiTheme="minorHAnsi" w:eastAsia="Book Antiqua" w:hAnsiTheme="minorHAnsi" w:cstheme="minorHAnsi"/>
        </w:rPr>
        <w:t>It</w:t>
      </w:r>
      <w:r w:rsidRPr="003B62F6">
        <w:rPr>
          <w:rFonts w:asciiTheme="minorHAnsi" w:eastAsia="Book Antiqua" w:hAnsiTheme="minorHAnsi" w:cstheme="minorHAnsi"/>
          <w:spacing w:val="-6"/>
        </w:rPr>
        <w:t xml:space="preserve"> </w:t>
      </w:r>
      <w:r w:rsidRPr="003B62F6">
        <w:rPr>
          <w:rFonts w:asciiTheme="minorHAnsi" w:eastAsia="Book Antiqua" w:hAnsiTheme="minorHAnsi" w:cstheme="minorHAnsi"/>
        </w:rPr>
        <w:t>is</w:t>
      </w:r>
      <w:r w:rsidRPr="003B62F6">
        <w:rPr>
          <w:rFonts w:asciiTheme="minorHAnsi" w:eastAsia="Book Antiqua" w:hAnsiTheme="minorHAnsi" w:cstheme="minorHAnsi"/>
          <w:spacing w:val="-7"/>
        </w:rPr>
        <w:t xml:space="preserve"> </w:t>
      </w:r>
      <w:r w:rsidRPr="003B62F6">
        <w:rPr>
          <w:rFonts w:asciiTheme="minorHAnsi" w:eastAsia="Book Antiqua" w:hAnsiTheme="minorHAnsi" w:cstheme="minorHAnsi"/>
          <w:spacing w:val="1"/>
          <w:w w:val="87"/>
        </w:rPr>
        <w:t>a</w:t>
      </w:r>
      <w:r w:rsidRPr="003B62F6">
        <w:rPr>
          <w:rFonts w:asciiTheme="minorHAnsi" w:eastAsia="Book Antiqua" w:hAnsiTheme="minorHAnsi" w:cstheme="minorHAnsi"/>
          <w:spacing w:val="-1"/>
          <w:w w:val="87"/>
        </w:rPr>
        <w:t>ss</w:t>
      </w:r>
      <w:r w:rsidRPr="003B62F6">
        <w:rPr>
          <w:rFonts w:asciiTheme="minorHAnsi" w:eastAsia="Book Antiqua" w:hAnsiTheme="minorHAnsi" w:cstheme="minorHAnsi"/>
          <w:w w:val="87"/>
        </w:rPr>
        <w:t>um</w:t>
      </w:r>
      <w:r w:rsidRPr="003B62F6">
        <w:rPr>
          <w:rFonts w:asciiTheme="minorHAnsi" w:eastAsia="Book Antiqua" w:hAnsiTheme="minorHAnsi" w:cstheme="minorHAnsi"/>
          <w:spacing w:val="1"/>
          <w:w w:val="87"/>
        </w:rPr>
        <w:t>e</w:t>
      </w:r>
      <w:r w:rsidRPr="003B62F6">
        <w:rPr>
          <w:rFonts w:asciiTheme="minorHAnsi" w:eastAsia="Book Antiqua" w:hAnsiTheme="minorHAnsi" w:cstheme="minorHAnsi"/>
          <w:w w:val="87"/>
        </w:rPr>
        <w:t>d</w:t>
      </w:r>
      <w:r w:rsidRPr="003B62F6">
        <w:rPr>
          <w:rFonts w:asciiTheme="minorHAnsi" w:eastAsia="Book Antiqua" w:hAnsiTheme="minorHAnsi" w:cstheme="minorHAnsi"/>
          <w:spacing w:val="5"/>
          <w:w w:val="87"/>
        </w:rPr>
        <w:t xml:space="preserve"> </w:t>
      </w:r>
      <w:r w:rsidRPr="003B62F6">
        <w:rPr>
          <w:rFonts w:asciiTheme="minorHAnsi" w:eastAsia="Book Antiqua" w:hAnsiTheme="minorHAnsi" w:cstheme="minorHAnsi"/>
          <w:spacing w:val="-1"/>
          <w:w w:val="87"/>
        </w:rPr>
        <w:t>t</w:t>
      </w:r>
      <w:r w:rsidRPr="003B62F6">
        <w:rPr>
          <w:rFonts w:asciiTheme="minorHAnsi" w:eastAsia="Book Antiqua" w:hAnsiTheme="minorHAnsi" w:cstheme="minorHAnsi"/>
          <w:w w:val="87"/>
        </w:rPr>
        <w:t>h</w:t>
      </w:r>
      <w:r w:rsidRPr="003B62F6">
        <w:rPr>
          <w:rFonts w:asciiTheme="minorHAnsi" w:eastAsia="Book Antiqua" w:hAnsiTheme="minorHAnsi" w:cstheme="minorHAnsi"/>
          <w:spacing w:val="1"/>
          <w:w w:val="87"/>
        </w:rPr>
        <w:t>a</w:t>
      </w:r>
      <w:r w:rsidRPr="003B62F6">
        <w:rPr>
          <w:rFonts w:asciiTheme="minorHAnsi" w:eastAsia="Book Antiqua" w:hAnsiTheme="minorHAnsi" w:cstheme="minorHAnsi"/>
          <w:w w:val="87"/>
        </w:rPr>
        <w:t>t</w:t>
      </w:r>
      <w:r w:rsidRPr="003B62F6">
        <w:rPr>
          <w:rFonts w:asciiTheme="minorHAnsi" w:eastAsia="Book Antiqua" w:hAnsiTheme="minorHAnsi" w:cstheme="minorHAnsi"/>
          <w:spacing w:val="2"/>
          <w:w w:val="87"/>
        </w:rPr>
        <w:t xml:space="preserve"> </w:t>
      </w:r>
      <w:r w:rsidRPr="003B62F6">
        <w:rPr>
          <w:rFonts w:asciiTheme="minorHAnsi" w:eastAsia="Book Antiqua" w:hAnsiTheme="minorHAnsi" w:cstheme="minorHAnsi"/>
          <w:w w:val="87"/>
        </w:rPr>
        <w:t>you</w:t>
      </w:r>
      <w:r w:rsidRPr="003B62F6">
        <w:rPr>
          <w:rFonts w:asciiTheme="minorHAnsi" w:eastAsia="Book Antiqua" w:hAnsiTheme="minorHAnsi" w:cstheme="minorHAnsi"/>
          <w:spacing w:val="6"/>
          <w:w w:val="87"/>
        </w:rPr>
        <w:t xml:space="preserve"> </w:t>
      </w:r>
      <w:r w:rsidRPr="003B62F6">
        <w:rPr>
          <w:rFonts w:asciiTheme="minorHAnsi" w:eastAsia="Book Antiqua" w:hAnsiTheme="minorHAnsi" w:cstheme="minorHAnsi"/>
          <w:spacing w:val="-2"/>
          <w:w w:val="87"/>
        </w:rPr>
        <w:t>h</w:t>
      </w:r>
      <w:r w:rsidRPr="003B62F6">
        <w:rPr>
          <w:rFonts w:asciiTheme="minorHAnsi" w:eastAsia="Book Antiqua" w:hAnsiTheme="minorHAnsi" w:cstheme="minorHAnsi"/>
          <w:spacing w:val="1"/>
          <w:w w:val="87"/>
        </w:rPr>
        <w:t>a</w:t>
      </w:r>
      <w:r w:rsidRPr="003B62F6">
        <w:rPr>
          <w:rFonts w:asciiTheme="minorHAnsi" w:eastAsia="Book Antiqua" w:hAnsiTheme="minorHAnsi" w:cstheme="minorHAnsi"/>
          <w:w w:val="87"/>
        </w:rPr>
        <w:t>ve</w:t>
      </w:r>
      <w:r w:rsidRPr="003B62F6">
        <w:rPr>
          <w:rFonts w:asciiTheme="minorHAnsi" w:eastAsia="Book Antiqua" w:hAnsiTheme="minorHAnsi" w:cstheme="minorHAnsi"/>
          <w:spacing w:val="8"/>
          <w:w w:val="87"/>
        </w:rPr>
        <w:t xml:space="preserve"> </w:t>
      </w:r>
      <w:r w:rsidRPr="003B62F6">
        <w:rPr>
          <w:rFonts w:asciiTheme="minorHAnsi" w:eastAsia="Book Antiqua" w:hAnsiTheme="minorHAnsi" w:cstheme="minorHAnsi"/>
        </w:rPr>
        <w:t>t</w:t>
      </w:r>
      <w:r w:rsidRPr="003B62F6">
        <w:rPr>
          <w:rFonts w:asciiTheme="minorHAnsi" w:eastAsia="Book Antiqua" w:hAnsiTheme="minorHAnsi" w:cstheme="minorHAnsi"/>
          <w:spacing w:val="-2"/>
        </w:rPr>
        <w:t>h</w:t>
      </w:r>
      <w:r w:rsidRPr="003B62F6">
        <w:rPr>
          <w:rFonts w:asciiTheme="minorHAnsi" w:eastAsia="Book Antiqua" w:hAnsiTheme="minorHAnsi" w:cstheme="minorHAnsi"/>
          <w:spacing w:val="1"/>
        </w:rPr>
        <w:t>e</w:t>
      </w:r>
      <w:r w:rsidRPr="003B62F6">
        <w:rPr>
          <w:rFonts w:asciiTheme="minorHAnsi" w:eastAsia="Book Antiqua" w:hAnsiTheme="minorHAnsi" w:cstheme="minorHAnsi"/>
        </w:rPr>
        <w:t>m.</w:t>
      </w:r>
    </w:p>
    <w:sectPr w:rsidR="008C0245" w:rsidRPr="003B62F6">
      <w:pgSz w:w="12240" w:h="15840"/>
      <w:pgMar w:top="1300" w:right="58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E41FBC"/>
    <w:multiLevelType w:val="multilevel"/>
    <w:tmpl w:val="5E4E306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0245"/>
    <w:rsid w:val="003B62F6"/>
    <w:rsid w:val="008C0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4:docId w14:val="4C16B55F"/>
  <w15:docId w15:val="{E279C695-B260-42E6-8C7F-90198AE2D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599</Words>
  <Characters>3415</Characters>
  <Application>Microsoft Office Word</Application>
  <DocSecurity>0</DocSecurity>
  <Lines>28</Lines>
  <Paragraphs>8</Paragraphs>
  <ScaleCrop>false</ScaleCrop>
  <Company/>
  <LinksUpToDate>false</LinksUpToDate>
  <CharactersWithSpaces>4006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2021-06-05T07:59:00Z</dcterms:created>
  <dcterms:modified xsi:type="dcterms:W3CDTF">2021-06-05T08:02:00Z</dcterms:modified>
</cp:coreProperties>
</file>